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                                        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  <w:r w:rsidRPr="00FC4094">
        <w:rPr>
          <w:b/>
        </w:rPr>
        <w:t>ПРОГРАММА УЧЕБНОЙ ДИСЦИПЛИНЫ</w:t>
      </w:r>
    </w:p>
    <w:p w:rsidR="00F520DC" w:rsidRPr="00FC4094" w:rsidRDefault="00BD7C83" w:rsidP="00FC4094">
      <w:pPr>
        <w:jc w:val="center"/>
        <w:rPr>
          <w:b/>
        </w:rPr>
      </w:pPr>
      <w:r w:rsidRPr="00FC4094">
        <w:rPr>
          <w:b/>
        </w:rPr>
        <w:t>ЛИТЕРАТУРА</w:t>
      </w: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AF7D81" w:rsidP="00FC4094">
      <w:pPr>
        <w:jc w:val="center"/>
        <w:rPr>
          <w:b/>
        </w:rPr>
      </w:pPr>
      <w:r w:rsidRPr="00FC4094">
        <w:rPr>
          <w:b/>
        </w:rPr>
        <w:t>201</w:t>
      </w:r>
      <w:r w:rsidR="005802D6">
        <w:rPr>
          <w:b/>
        </w:rPr>
        <w:t>8</w:t>
      </w:r>
      <w:r w:rsidR="00F520DC" w:rsidRPr="00FC4094">
        <w:rPr>
          <w:b/>
        </w:rPr>
        <w:t xml:space="preserve"> г.</w:t>
      </w:r>
    </w:p>
    <w:p w:rsidR="00F520DC" w:rsidRPr="00FC4094" w:rsidRDefault="00F520DC" w:rsidP="00FC4094">
      <w:pPr>
        <w:jc w:val="both"/>
        <w:rPr>
          <w:i/>
          <w:color w:val="FF0000"/>
        </w:rPr>
      </w:pPr>
      <w:r w:rsidRPr="00FC4094">
        <w:lastRenderedPageBreak/>
        <w:t>Программа учебной дисциплины</w:t>
      </w:r>
      <w:r w:rsidRPr="00FC4094">
        <w:rPr>
          <w:caps/>
        </w:rPr>
        <w:t xml:space="preserve"> </w:t>
      </w:r>
      <w:r w:rsidRPr="00FC4094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F520DC" w:rsidRPr="00FC4094" w:rsidRDefault="00F520DC" w:rsidP="00FC4094">
      <w:pPr>
        <w:jc w:val="both"/>
        <w:rPr>
          <w:i/>
          <w:vertAlign w:val="superscript"/>
        </w:rPr>
      </w:pPr>
    </w:p>
    <w:p w:rsidR="00F520DC" w:rsidRPr="00FC4094" w:rsidRDefault="00F520DC" w:rsidP="00FC4094">
      <w:pPr>
        <w:jc w:val="both"/>
      </w:pPr>
      <w:r w:rsidRPr="00FC4094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r w:rsidRPr="00FC4094">
        <w:t>Разработчик: Синцова Ю.В., преподаватель ГБПОУ ИО «</w:t>
      </w:r>
      <w:proofErr w:type="spellStart"/>
      <w:r w:rsidRPr="00FC4094">
        <w:t>БрПК</w:t>
      </w:r>
      <w:proofErr w:type="spellEnd"/>
      <w:r w:rsidRPr="00FC4094">
        <w:t>».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proofErr w:type="gramStart"/>
      <w:r w:rsidRPr="00FC4094">
        <w:t>Рассмотрена</w:t>
      </w:r>
      <w:proofErr w:type="gramEnd"/>
      <w:r w:rsidRPr="00FC4094">
        <w:t xml:space="preserve"> и одобрена на заседании предметно-цикловой комиссии</w:t>
      </w:r>
    </w:p>
    <w:p w:rsidR="00F520DC" w:rsidRPr="00095E55" w:rsidRDefault="005802D6" w:rsidP="00FC4094">
      <w:pPr>
        <w:jc w:val="both"/>
        <w:rPr>
          <w:color w:val="000000"/>
        </w:rPr>
      </w:pPr>
      <w:r>
        <w:rPr>
          <w:color w:val="000000"/>
        </w:rPr>
        <w:t>4</w:t>
      </w:r>
      <w:r w:rsidR="001E2E38" w:rsidRPr="00095E55">
        <w:rPr>
          <w:color w:val="000000"/>
        </w:rPr>
        <w:t xml:space="preserve"> июня  201</w:t>
      </w:r>
      <w:r>
        <w:rPr>
          <w:color w:val="000000"/>
        </w:rPr>
        <w:t>8</w:t>
      </w:r>
      <w:r w:rsidR="00F520DC" w:rsidRPr="00095E55">
        <w:rPr>
          <w:color w:val="000000"/>
        </w:rPr>
        <w:t>г., председатель ПЦК Сонина И.В.</w:t>
      </w:r>
    </w:p>
    <w:p w:rsidR="00F520DC" w:rsidRPr="00FC4094" w:rsidRDefault="00F520DC" w:rsidP="00FC4094">
      <w:pPr>
        <w:jc w:val="both"/>
        <w:rPr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color w:val="000000"/>
          <w:sz w:val="20"/>
          <w:szCs w:val="20"/>
        </w:rPr>
      </w:pPr>
    </w:p>
    <w:p w:rsidR="00F520DC" w:rsidRPr="00FC4094" w:rsidRDefault="00F520DC" w:rsidP="00FC4094">
      <w:pPr>
        <w:jc w:val="center"/>
        <w:rPr>
          <w:sz w:val="20"/>
          <w:szCs w:val="20"/>
        </w:rPr>
      </w:pPr>
      <w:r w:rsidRPr="00FC4094">
        <w:rPr>
          <w:sz w:val="20"/>
          <w:szCs w:val="20"/>
        </w:rPr>
        <w:t>СОДЕРЖАНИЕ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стр.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4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5</w:t>
            </w:r>
          </w:p>
        </w:tc>
      </w:tr>
      <w:tr w:rsidR="00F520DC" w:rsidRPr="00FC4094" w:rsidTr="00D86A46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20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23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Pr="00FC4094" w:rsidRDefault="00B35262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B35262" w:rsidRDefault="00F520DC" w:rsidP="00B35262">
      <w:pPr>
        <w:jc w:val="center"/>
        <w:rPr>
          <w:b/>
          <w:caps/>
          <w:sz w:val="20"/>
          <w:szCs w:val="20"/>
        </w:rPr>
      </w:pPr>
      <w:r w:rsidRPr="00B3526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B35262" w:rsidRDefault="00F520DC" w:rsidP="00B35262">
      <w:pPr>
        <w:jc w:val="center"/>
        <w:rPr>
          <w:b/>
          <w:sz w:val="20"/>
          <w:szCs w:val="20"/>
        </w:rPr>
      </w:pPr>
      <w:r w:rsidRPr="00B35262">
        <w:rPr>
          <w:b/>
          <w:sz w:val="20"/>
          <w:szCs w:val="20"/>
        </w:rPr>
        <w:t>Литература.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Пояснительная записка</w:t>
      </w:r>
    </w:p>
    <w:p w:rsidR="00BD7C83" w:rsidRPr="00FC4094" w:rsidRDefault="00BD7C83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Программа общеобразовательной учебной дисцип</w:t>
      </w:r>
      <w:r w:rsidR="00AF7D81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>Литература» предназначен</w:t>
      </w:r>
      <w:r w:rsidR="00AF7D81" w:rsidRPr="00FC4094">
        <w:rPr>
          <w:sz w:val="20"/>
          <w:szCs w:val="20"/>
        </w:rPr>
        <w:t>а для изучения литературы в про</w:t>
      </w:r>
      <w:r w:rsidRPr="00FC4094">
        <w:rPr>
          <w:sz w:val="20"/>
          <w:szCs w:val="20"/>
        </w:rPr>
        <w:t>фессиональных образовательных организ</w:t>
      </w:r>
      <w:r w:rsidR="00AF7D81" w:rsidRPr="00FC4094">
        <w:rPr>
          <w:sz w:val="20"/>
          <w:szCs w:val="20"/>
        </w:rPr>
        <w:t>ациях, реализующих образователь</w:t>
      </w:r>
      <w:r w:rsidRPr="00FC4094">
        <w:rPr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</w:t>
      </w:r>
      <w:r w:rsidR="00AF7D81" w:rsidRPr="00FC4094">
        <w:rPr>
          <w:sz w:val="20"/>
          <w:szCs w:val="20"/>
        </w:rPr>
        <w:t>ной дисциплины «Л</w:t>
      </w:r>
      <w:r w:rsidRPr="00FC4094">
        <w:rPr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095E55">
        <w:rPr>
          <w:sz w:val="20"/>
          <w:szCs w:val="20"/>
        </w:rPr>
        <w:t>азования с учетом требований фе</w:t>
      </w:r>
      <w:r w:rsidRPr="00FC4094">
        <w:rPr>
          <w:sz w:val="20"/>
          <w:szCs w:val="20"/>
        </w:rPr>
        <w:t>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FC4094">
        <w:rPr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FC4094">
        <w:rPr>
          <w:sz w:val="20"/>
          <w:szCs w:val="20"/>
        </w:rPr>
        <w:t>Минобрнауки</w:t>
      </w:r>
      <w:proofErr w:type="spellEnd"/>
      <w:r w:rsidRPr="00FC4094">
        <w:rPr>
          <w:sz w:val="20"/>
          <w:szCs w:val="20"/>
        </w:rPr>
        <w:t xml:space="preserve"> России от 17.03.2015 № 06-259).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Содержание программы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направлено на достижение следующих </w:t>
      </w:r>
      <w:r w:rsidRPr="00FC4094">
        <w:rPr>
          <w:bCs/>
          <w:sz w:val="20"/>
          <w:szCs w:val="20"/>
        </w:rPr>
        <w:t xml:space="preserve">целей: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</w:t>
      </w:r>
      <w:proofErr w:type="spellStart"/>
      <w:proofErr w:type="gramStart"/>
      <w:r w:rsidRPr="00FC4094">
        <w:rPr>
          <w:sz w:val="20"/>
          <w:szCs w:val="20"/>
        </w:rPr>
        <w:t>националь-ного</w:t>
      </w:r>
      <w:proofErr w:type="spellEnd"/>
      <w:proofErr w:type="gramEnd"/>
      <w:r w:rsidRPr="00FC4094">
        <w:rPr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FC4094">
        <w:rPr>
          <w:sz w:val="20"/>
          <w:szCs w:val="20"/>
        </w:rPr>
        <w:t>ного</w:t>
      </w:r>
      <w:proofErr w:type="spellEnd"/>
      <w:r w:rsidRPr="00FC4094">
        <w:rPr>
          <w:sz w:val="20"/>
          <w:szCs w:val="20"/>
        </w:rPr>
        <w:t xml:space="preserve"> вкуса; устной и письменной речи учащихся;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совершенствование умений анализа и интерпретации литературного произведения как художественного целого </w:t>
      </w:r>
      <w:proofErr w:type="gramStart"/>
      <w:r w:rsidRPr="00FC4094">
        <w:rPr>
          <w:sz w:val="20"/>
          <w:szCs w:val="20"/>
        </w:rPr>
        <w:t>в</w:t>
      </w:r>
      <w:proofErr w:type="gramEnd"/>
      <w:r w:rsidRPr="00FC4094">
        <w:rPr>
          <w:sz w:val="20"/>
          <w:szCs w:val="20"/>
        </w:rPr>
        <w:t xml:space="preserve"> </w:t>
      </w:r>
      <w:proofErr w:type="gramStart"/>
      <w:r w:rsidRPr="00FC4094">
        <w:rPr>
          <w:sz w:val="20"/>
          <w:szCs w:val="20"/>
        </w:rPr>
        <w:t>его</w:t>
      </w:r>
      <w:proofErr w:type="gramEnd"/>
      <w:r w:rsidRPr="00FC4094">
        <w:rPr>
          <w:sz w:val="20"/>
          <w:szCs w:val="20"/>
        </w:rPr>
        <w:t xml:space="preserve"> историко-литературной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учебной дисципл</w:t>
      </w:r>
      <w:r w:rsidR="001E2E38" w:rsidRPr="00FC4094">
        <w:rPr>
          <w:sz w:val="20"/>
          <w:szCs w:val="20"/>
        </w:rPr>
        <w:t>ины «</w:t>
      </w:r>
      <w:r w:rsidRPr="00FC4094">
        <w:rPr>
          <w:sz w:val="20"/>
          <w:szCs w:val="20"/>
        </w:rPr>
        <w:t xml:space="preserve">Литература » является основой для разработки </w:t>
      </w:r>
      <w:r w:rsidR="001E2E38" w:rsidRPr="00FC4094">
        <w:rPr>
          <w:sz w:val="20"/>
          <w:szCs w:val="20"/>
        </w:rPr>
        <w:t>рабочих программ, в которых про</w:t>
      </w:r>
      <w:r w:rsidRPr="00FC4094">
        <w:rPr>
          <w:sz w:val="20"/>
          <w:szCs w:val="20"/>
        </w:rPr>
        <w:t>фессиональные образовательные органи</w:t>
      </w:r>
      <w:r w:rsidR="001E2E38" w:rsidRPr="00FC4094">
        <w:rPr>
          <w:sz w:val="20"/>
          <w:szCs w:val="20"/>
        </w:rPr>
        <w:t>зации, реализующие образователь</w:t>
      </w:r>
      <w:r w:rsidRPr="00FC4094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</w:t>
      </w:r>
      <w:r w:rsidR="001E2E38" w:rsidRPr="00FC4094">
        <w:rPr>
          <w:sz w:val="20"/>
          <w:szCs w:val="20"/>
        </w:rPr>
        <w:t>аний (рефератов, до</w:t>
      </w:r>
      <w:r w:rsidRPr="00FC4094">
        <w:rPr>
          <w:sz w:val="20"/>
          <w:szCs w:val="20"/>
        </w:rPr>
        <w:t>кладов, индивидуальных проектов и т.п.), учитывая специфику программ подготовки квалифицированных рабочих</w:t>
      </w:r>
      <w:proofErr w:type="gramEnd"/>
      <w:r w:rsidRPr="00FC4094">
        <w:rPr>
          <w:sz w:val="20"/>
          <w:szCs w:val="20"/>
        </w:rPr>
        <w:t>,</w:t>
      </w:r>
      <w:r w:rsidR="001E2E38" w:rsidRPr="00FC4094">
        <w:rPr>
          <w:sz w:val="20"/>
          <w:szCs w:val="20"/>
        </w:rPr>
        <w:t xml:space="preserve"> служащих и специалистов средне</w:t>
      </w:r>
      <w:r w:rsidRPr="00FC4094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Программа может использоваться другими профессиональными </w:t>
      </w:r>
      <w:proofErr w:type="spellStart"/>
      <w:proofErr w:type="gramStart"/>
      <w:r w:rsidRPr="00FC4094">
        <w:rPr>
          <w:sz w:val="20"/>
          <w:szCs w:val="20"/>
        </w:rPr>
        <w:t>обра-зовательными</w:t>
      </w:r>
      <w:proofErr w:type="spellEnd"/>
      <w:proofErr w:type="gramEnd"/>
      <w:r w:rsidRPr="00FC4094">
        <w:rPr>
          <w:sz w:val="20"/>
          <w:szCs w:val="20"/>
        </w:rPr>
        <w:t xml:space="preserve"> организациями, реализующими образовательную программу среднего общего образования в пределах освоения ОПОП СПО на базе ос-</w:t>
      </w:r>
      <w:proofErr w:type="spellStart"/>
      <w:r w:rsidRPr="00FC4094">
        <w:rPr>
          <w:sz w:val="20"/>
          <w:szCs w:val="20"/>
        </w:rPr>
        <w:t>новного</w:t>
      </w:r>
      <w:proofErr w:type="spellEnd"/>
      <w:r w:rsidRPr="00FC4094">
        <w:rPr>
          <w:sz w:val="20"/>
          <w:szCs w:val="20"/>
        </w:rPr>
        <w:t xml:space="preserve">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Общая характеристика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Литературе принадлежит ведущее место в эмоциональном, интеллектуальном и эстетическом развитии человека, в формировании его миропонимания и национального самосознания. Литература, как феномен культуры, </w:t>
      </w:r>
      <w:proofErr w:type="gramStart"/>
      <w:r w:rsidRPr="00FC4094">
        <w:rPr>
          <w:sz w:val="20"/>
          <w:szCs w:val="20"/>
        </w:rPr>
        <w:t>эс-</w:t>
      </w:r>
      <w:proofErr w:type="spellStart"/>
      <w:r w:rsidRPr="00FC4094">
        <w:rPr>
          <w:sz w:val="20"/>
          <w:szCs w:val="20"/>
        </w:rPr>
        <w:t>тетически</w:t>
      </w:r>
      <w:proofErr w:type="spellEnd"/>
      <w:proofErr w:type="gramEnd"/>
      <w:r w:rsidRPr="00FC4094">
        <w:rPr>
          <w:sz w:val="20"/>
          <w:szCs w:val="20"/>
        </w:rPr>
        <w:t xml:space="preserve">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  <w:proofErr w:type="gramStart"/>
      <w:r w:rsidRPr="00FC4094">
        <w:rPr>
          <w:sz w:val="20"/>
          <w:szCs w:val="20"/>
        </w:rPr>
        <w:t>Литература формирует духовный облик и нравственные ори-</w:t>
      </w:r>
      <w:proofErr w:type="spellStart"/>
      <w:r w:rsidRPr="00FC4094">
        <w:rPr>
          <w:sz w:val="20"/>
          <w:szCs w:val="20"/>
        </w:rPr>
        <w:t>ентиры</w:t>
      </w:r>
      <w:proofErr w:type="spellEnd"/>
      <w:r w:rsidRPr="00FC4094">
        <w:rPr>
          <w:sz w:val="20"/>
          <w:szCs w:val="20"/>
        </w:rPr>
        <w:t xml:space="preserve"> молодого поколения. </w:t>
      </w:r>
      <w:proofErr w:type="gram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Основой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</w:t>
      </w:r>
      <w:r w:rsidR="001E2E38" w:rsidRPr="00FC4094">
        <w:rPr>
          <w:sz w:val="20"/>
          <w:szCs w:val="20"/>
        </w:rPr>
        <w:t>д русской классики. Каждое клас</w:t>
      </w:r>
      <w:r w:rsidRPr="00FC4094">
        <w:rPr>
          <w:sz w:val="20"/>
          <w:szCs w:val="20"/>
        </w:rPr>
        <w:t>сическое произведение всегда актуально, т</w:t>
      </w:r>
      <w:r w:rsidR="001E2E38" w:rsidRPr="00FC4094">
        <w:rPr>
          <w:sz w:val="20"/>
          <w:szCs w:val="20"/>
        </w:rPr>
        <w:t>ак как обращено к вечным челове</w:t>
      </w:r>
      <w:r w:rsidRPr="00FC4094">
        <w:rPr>
          <w:sz w:val="20"/>
          <w:szCs w:val="20"/>
        </w:rPr>
        <w:t>ческим ценностям. Обучающиеся постига</w:t>
      </w:r>
      <w:r w:rsidR="001E2E38" w:rsidRPr="00FC4094">
        <w:rPr>
          <w:sz w:val="20"/>
          <w:szCs w:val="20"/>
        </w:rPr>
        <w:t>ют категории добра, справедливо</w:t>
      </w:r>
      <w:r w:rsidRPr="00FC4094">
        <w:rPr>
          <w:sz w:val="20"/>
          <w:szCs w:val="20"/>
        </w:rPr>
        <w:t>сти, чести, патриотизма, любви к человеку, с</w:t>
      </w:r>
      <w:r w:rsidR="001E2E38" w:rsidRPr="00FC4094">
        <w:rPr>
          <w:sz w:val="20"/>
          <w:szCs w:val="20"/>
        </w:rPr>
        <w:t>емье; понимает, что националь</w:t>
      </w:r>
      <w:r w:rsidRPr="00FC4094">
        <w:rPr>
          <w:sz w:val="20"/>
          <w:szCs w:val="20"/>
        </w:rPr>
        <w:t xml:space="preserve"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r w:rsidRPr="00FC4094">
        <w:rPr>
          <w:sz w:val="20"/>
          <w:szCs w:val="20"/>
        </w:rPr>
        <w:t>вклю</w:t>
      </w:r>
      <w:proofErr w:type="spellEnd"/>
      <w:r w:rsidRPr="00FC4094">
        <w:rPr>
          <w:sz w:val="20"/>
          <w:szCs w:val="20"/>
        </w:rPr>
        <w:t xml:space="preserve">-чающей способность </w:t>
      </w:r>
      <w:r w:rsidRPr="00FC4094">
        <w:rPr>
          <w:sz w:val="20"/>
          <w:szCs w:val="20"/>
        </w:rPr>
        <w:lastRenderedPageBreak/>
        <w:t>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FC4094">
        <w:rPr>
          <w:sz w:val="20"/>
          <w:szCs w:val="20"/>
        </w:rPr>
        <w:t>о-</w:t>
      </w:r>
      <w:proofErr w:type="gramEnd"/>
      <w:r w:rsidRPr="00FC4094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учащегося.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</w:t>
      </w:r>
      <w:r w:rsidR="005802D6">
        <w:rPr>
          <w:sz w:val="20"/>
          <w:szCs w:val="20"/>
        </w:rPr>
        <w:t>ПО и специальностей СПО техниче</w:t>
      </w:r>
      <w:r w:rsidRPr="00FC4094">
        <w:rPr>
          <w:sz w:val="20"/>
          <w:szCs w:val="20"/>
        </w:rPr>
        <w:t xml:space="preserve">ского, естественнонаучного и социально-экономического профилей профессионального образования литература изучается на базовом уровне ФГОС среднего общего образования, при освоении специальностей СПО гуманитарного профиля профессионального образования литература изучается </w:t>
      </w:r>
      <w:proofErr w:type="spellStart"/>
      <w:proofErr w:type="gramStart"/>
      <w:r w:rsidRPr="00FC4094">
        <w:rPr>
          <w:sz w:val="20"/>
          <w:szCs w:val="20"/>
        </w:rPr>
        <w:t>бо</w:t>
      </w:r>
      <w:proofErr w:type="spellEnd"/>
      <w:r w:rsidRPr="00FC4094">
        <w:rPr>
          <w:sz w:val="20"/>
          <w:szCs w:val="20"/>
        </w:rPr>
        <w:t>-лее</w:t>
      </w:r>
      <w:proofErr w:type="gramEnd"/>
      <w:r w:rsidRPr="00FC4094">
        <w:rPr>
          <w:sz w:val="20"/>
          <w:szCs w:val="20"/>
        </w:rPr>
        <w:t xml:space="preserve"> углубленно. Это выражается через количество часов, выделяемых на </w:t>
      </w:r>
      <w:proofErr w:type="spellStart"/>
      <w:proofErr w:type="gramStart"/>
      <w:r w:rsidRPr="00FC4094">
        <w:rPr>
          <w:sz w:val="20"/>
          <w:szCs w:val="20"/>
        </w:rPr>
        <w:t>изу-чение</w:t>
      </w:r>
      <w:proofErr w:type="spellEnd"/>
      <w:proofErr w:type="gramEnd"/>
      <w:r w:rsidRPr="00FC4094">
        <w:rPr>
          <w:sz w:val="20"/>
          <w:szCs w:val="20"/>
        </w:rPr>
        <w:t xml:space="preserve"> отдельных тем учебной дисциплины, глубину их освоения студентами, через объем и содержание практических занятий, виды внеаудиторной самостоятельной работы студентов.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дополнительный материал для углубленного изучения выделен курсивом.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FC4094">
        <w:rPr>
          <w:sz w:val="20"/>
          <w:szCs w:val="20"/>
        </w:rPr>
        <w:t>грамотности</w:t>
      </w:r>
      <w:proofErr w:type="gramEnd"/>
      <w:r w:rsidRPr="00FC4094">
        <w:rPr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освоении навыков общения с другими людьми. На уровне ознакомления </w:t>
      </w:r>
      <w:proofErr w:type="spellStart"/>
      <w:proofErr w:type="gramStart"/>
      <w:r w:rsidRPr="00FC4094">
        <w:rPr>
          <w:sz w:val="20"/>
          <w:szCs w:val="20"/>
        </w:rPr>
        <w:t>осваива-ются</w:t>
      </w:r>
      <w:proofErr w:type="spellEnd"/>
      <w:proofErr w:type="gramEnd"/>
      <w:r w:rsidRPr="00FC4094">
        <w:rPr>
          <w:sz w:val="20"/>
          <w:szCs w:val="20"/>
        </w:rPr>
        <w:t xml:space="preserve">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</w:t>
      </w:r>
      <w:proofErr w:type="gramStart"/>
      <w:r w:rsidRPr="00FC4094">
        <w:rPr>
          <w:sz w:val="20"/>
          <w:szCs w:val="20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 креативные способности, способ-</w:t>
      </w:r>
      <w:proofErr w:type="spellStart"/>
      <w:r w:rsidRPr="00FC4094">
        <w:rPr>
          <w:sz w:val="20"/>
          <w:szCs w:val="20"/>
        </w:rPr>
        <w:t>ствуют</w:t>
      </w:r>
      <w:proofErr w:type="spellEnd"/>
      <w:r w:rsidRPr="00FC4094">
        <w:rPr>
          <w:sz w:val="20"/>
          <w:szCs w:val="20"/>
        </w:rPr>
        <w:t xml:space="preserve"> формированию у обучающихся умений анализа и оценки 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r w:rsidRPr="00FC4094">
        <w:rPr>
          <w:sz w:val="20"/>
          <w:szCs w:val="20"/>
        </w:rPr>
        <w:t xml:space="preserve"> произведений, активизирует позицию «студента – читателя». </w:t>
      </w:r>
      <w:proofErr w:type="gram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</w:t>
      </w:r>
      <w:proofErr w:type="spellStart"/>
      <w:proofErr w:type="gramStart"/>
      <w:r w:rsidRPr="00FC4094">
        <w:rPr>
          <w:sz w:val="20"/>
          <w:szCs w:val="20"/>
        </w:rPr>
        <w:t>творче-ством</w:t>
      </w:r>
      <w:proofErr w:type="spellEnd"/>
      <w:proofErr w:type="gramEnd"/>
      <w:r w:rsidRPr="00FC4094">
        <w:rPr>
          <w:sz w:val="20"/>
          <w:szCs w:val="20"/>
        </w:rPr>
        <w:t xml:space="preserve">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</w:t>
      </w:r>
      <w:proofErr w:type="spellStart"/>
      <w:proofErr w:type="gramStart"/>
      <w:r w:rsidRPr="00FC4094">
        <w:rPr>
          <w:sz w:val="20"/>
          <w:szCs w:val="20"/>
        </w:rPr>
        <w:t>по-лучением</w:t>
      </w:r>
      <w:proofErr w:type="spellEnd"/>
      <w:proofErr w:type="gramEnd"/>
      <w:r w:rsidRPr="00FC4094">
        <w:rPr>
          <w:sz w:val="20"/>
          <w:szCs w:val="20"/>
        </w:rPr>
        <w:t xml:space="preserve"> среднего общего образования (ППКРС, ППССЗ). </w:t>
      </w:r>
    </w:p>
    <w:p w:rsidR="00F520DC" w:rsidRPr="00FC4094" w:rsidRDefault="00F520DC" w:rsidP="00FC4094">
      <w:pPr>
        <w:jc w:val="both"/>
        <w:rPr>
          <w:rFonts w:eastAsia="Calibri"/>
          <w:sz w:val="20"/>
          <w:szCs w:val="20"/>
        </w:rPr>
      </w:pPr>
    </w:p>
    <w:p w:rsidR="00BC2958" w:rsidRPr="00364CCE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1.3. Место учебной дисциплины в структуре основной профессиональной образовательной программы: дисциплина « Литература» входит в общеобразовательный цикл. Учебная дисциплина является основной частью общеобразовательного предмета</w:t>
      </w:r>
      <w:r w:rsidR="00364CCE">
        <w:rPr>
          <w:sz w:val="20"/>
          <w:szCs w:val="20"/>
        </w:rPr>
        <w:t xml:space="preserve">.  </w:t>
      </w:r>
      <w:r w:rsidRPr="00FC4094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по </w:t>
      </w:r>
      <w:r w:rsidR="00BC2958" w:rsidRPr="00FC4094">
        <w:rPr>
          <w:sz w:val="20"/>
          <w:szCs w:val="20"/>
        </w:rPr>
        <w:t xml:space="preserve">специальностям </w:t>
      </w:r>
      <w:r w:rsidRPr="00FC4094">
        <w:rPr>
          <w:sz w:val="20"/>
          <w:szCs w:val="20"/>
        </w:rPr>
        <w:t xml:space="preserve"> СПО, входящей в состав укрупненной группы специальностей </w:t>
      </w:r>
      <w:r w:rsidR="00364CCE" w:rsidRPr="00364CCE">
        <w:rPr>
          <w:color w:val="000000"/>
        </w:rPr>
        <w:t xml:space="preserve"> </w:t>
      </w:r>
      <w:r w:rsidR="00364CCE" w:rsidRPr="00364CCE">
        <w:rPr>
          <w:color w:val="000000"/>
          <w:sz w:val="20"/>
          <w:szCs w:val="20"/>
        </w:rPr>
        <w:t>09.00.00  Информатика и вычислительная техника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Освоение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обеспечивает достижение студентами следующих  </w:t>
      </w:r>
      <w:r w:rsidR="001E2E38" w:rsidRPr="00FC4094">
        <w:rPr>
          <w:bCs/>
          <w:i/>
          <w:iCs/>
          <w:sz w:val="20"/>
          <w:szCs w:val="20"/>
        </w:rPr>
        <w:t>результа</w:t>
      </w:r>
      <w:r w:rsidRPr="00FC4094">
        <w:rPr>
          <w:bCs/>
          <w:i/>
          <w:iCs/>
          <w:sz w:val="20"/>
          <w:szCs w:val="20"/>
        </w:rPr>
        <w:t xml:space="preserve">тов: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личностных: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sz w:val="20"/>
          <w:szCs w:val="20"/>
        </w:rPr>
        <w:lastRenderedPageBreak/>
        <w:t>ства</w:t>
      </w:r>
      <w:proofErr w:type="spellEnd"/>
      <w:r w:rsidRPr="00FC4094">
        <w:rPr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FC4094">
        <w:rPr>
          <w:sz w:val="20"/>
          <w:szCs w:val="20"/>
        </w:rPr>
        <w:t>ответствен-ной</w:t>
      </w:r>
      <w:proofErr w:type="gramEnd"/>
      <w:r w:rsidRPr="00FC4094">
        <w:rPr>
          <w:sz w:val="20"/>
          <w:szCs w:val="20"/>
        </w:rPr>
        <w:t xml:space="preserve">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нем </w:t>
      </w:r>
      <w:proofErr w:type="spellStart"/>
      <w:proofErr w:type="gramStart"/>
      <w:r w:rsidRPr="00FC4094">
        <w:rPr>
          <w:sz w:val="20"/>
          <w:szCs w:val="20"/>
        </w:rPr>
        <w:t>вза-имопонимания</w:t>
      </w:r>
      <w:proofErr w:type="spellEnd"/>
      <w:proofErr w:type="gramEnd"/>
      <w:r w:rsidRPr="00FC4094">
        <w:rPr>
          <w:sz w:val="20"/>
          <w:szCs w:val="20"/>
        </w:rPr>
        <w:t xml:space="preserve">, находить общие цели и сотрудничать для их достижения;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эстетическое отношение к миру;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bCs/>
          <w:i/>
          <w:iCs/>
          <w:sz w:val="20"/>
          <w:szCs w:val="20"/>
        </w:rPr>
        <w:t>метапредметных</w:t>
      </w:r>
      <w:proofErr w:type="spellEnd"/>
      <w:r w:rsidRPr="00FC4094">
        <w:rPr>
          <w:bCs/>
          <w:i/>
          <w:iCs/>
          <w:sz w:val="20"/>
          <w:szCs w:val="20"/>
        </w:rPr>
        <w:t xml:space="preserve">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</w:t>
      </w:r>
      <w:proofErr w:type="spellStart"/>
      <w:proofErr w:type="gramStart"/>
      <w:r w:rsidRPr="00FC4094">
        <w:rPr>
          <w:sz w:val="20"/>
          <w:szCs w:val="20"/>
        </w:rPr>
        <w:t>го-товность</w:t>
      </w:r>
      <w:proofErr w:type="spellEnd"/>
      <w:proofErr w:type="gramEnd"/>
      <w:r w:rsidRPr="00FC4094">
        <w:rPr>
          <w:sz w:val="20"/>
          <w:szCs w:val="20"/>
        </w:rPr>
        <w:t xml:space="preserve"> к самостоятельному поиску методов решения практических задач, применению различных методов познания;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предметных: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навыков различных видов анализа </w:t>
      </w:r>
      <w:proofErr w:type="gramStart"/>
      <w:r w:rsidRPr="00FC4094">
        <w:rPr>
          <w:sz w:val="20"/>
          <w:szCs w:val="20"/>
        </w:rPr>
        <w:t>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proofErr w:type="gramEnd"/>
      <w:r w:rsidRPr="00FC4094">
        <w:rPr>
          <w:sz w:val="20"/>
          <w:szCs w:val="20"/>
        </w:rPr>
        <w:t xml:space="preserve"> произведений.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навыками самоанализа и самооценки на основе </w:t>
      </w:r>
      <w:proofErr w:type="spellStart"/>
      <w:proofErr w:type="gramStart"/>
      <w:r w:rsidRPr="00FC4094">
        <w:rPr>
          <w:sz w:val="20"/>
          <w:szCs w:val="20"/>
        </w:rPr>
        <w:t>наблю-дений</w:t>
      </w:r>
      <w:proofErr w:type="spellEnd"/>
      <w:proofErr w:type="gramEnd"/>
      <w:r w:rsidRPr="00FC4094">
        <w:rPr>
          <w:sz w:val="20"/>
          <w:szCs w:val="20"/>
        </w:rPr>
        <w:t xml:space="preserve"> за собственной речью;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умением представлять тексты в виде тезисов, </w:t>
      </w:r>
      <w:proofErr w:type="spellStart"/>
      <w:proofErr w:type="gramStart"/>
      <w:r w:rsidRPr="00FC4094">
        <w:rPr>
          <w:sz w:val="20"/>
          <w:szCs w:val="20"/>
        </w:rPr>
        <w:t>конспек-тов</w:t>
      </w:r>
      <w:proofErr w:type="spellEnd"/>
      <w:proofErr w:type="gramEnd"/>
      <w:r w:rsidRPr="00FC4094">
        <w:rPr>
          <w:sz w:val="20"/>
          <w:szCs w:val="20"/>
        </w:rPr>
        <w:t xml:space="preserve">, аннотаций, рефератов, сочинений различных жанров;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умений учитывать исторический, историко-культурный контекст и контекст творчества писателя в процессе анализа </w:t>
      </w:r>
      <w:proofErr w:type="spellStart"/>
      <w:proofErr w:type="gramStart"/>
      <w:r w:rsidRPr="00FC4094">
        <w:rPr>
          <w:sz w:val="20"/>
          <w:szCs w:val="20"/>
        </w:rPr>
        <w:t>ху-дожественного</w:t>
      </w:r>
      <w:proofErr w:type="spellEnd"/>
      <w:proofErr w:type="gramEnd"/>
      <w:r w:rsidRPr="00FC4094">
        <w:rPr>
          <w:sz w:val="20"/>
          <w:szCs w:val="20"/>
        </w:rPr>
        <w:t xml:space="preserve"> произведения;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1.5. Количество часов на освоение программы учебной дисциплины: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максимальной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 256 </w:t>
      </w:r>
      <w:r w:rsidRPr="00FC4094">
        <w:rPr>
          <w:sz w:val="20"/>
          <w:szCs w:val="20"/>
        </w:rPr>
        <w:t xml:space="preserve"> часов, в том числе: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171 </w:t>
      </w:r>
      <w:r w:rsidRPr="00FC4094">
        <w:rPr>
          <w:sz w:val="20"/>
          <w:szCs w:val="20"/>
        </w:rPr>
        <w:t>часов;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самостоятельной работы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85 </w:t>
      </w:r>
      <w:r w:rsidRPr="00FC4094">
        <w:rPr>
          <w:sz w:val="20"/>
          <w:szCs w:val="20"/>
        </w:rPr>
        <w:t xml:space="preserve"> часов.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5802D6" w:rsidRDefault="005802D6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Pr="00FC4094" w:rsidRDefault="00364CCE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 СТРУКТУРА И СОДЕРЖАНИЕ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  <w:u w:val="single"/>
        </w:rPr>
      </w:pPr>
      <w:r w:rsidRPr="00FC4094">
        <w:rPr>
          <w:sz w:val="20"/>
          <w:szCs w:val="20"/>
        </w:rPr>
        <w:t>2.1. Объем учебной дисциплины и виды учебной работы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FC4094" w:rsidTr="00D86A46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FC4094" w:rsidTr="00D86A46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</w:t>
            </w:r>
            <w:r w:rsidR="009A4E96" w:rsidRPr="00FC4094">
              <w:rPr>
                <w:i/>
                <w:iCs/>
                <w:sz w:val="20"/>
                <w:szCs w:val="20"/>
              </w:rPr>
              <w:t>71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 </w:t>
            </w:r>
            <w:r w:rsidR="009A4E96" w:rsidRPr="00FC4094">
              <w:rPr>
                <w:i/>
                <w:iCs/>
                <w:sz w:val="20"/>
                <w:szCs w:val="20"/>
              </w:rPr>
              <w:t>148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аннотирование,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анализ стихотворения, подготовка докладов,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выписки из текста.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</w:t>
            </w:r>
            <w:r w:rsidRPr="00FC4094">
              <w:rPr>
                <w:i/>
                <w:sz w:val="20"/>
                <w:szCs w:val="20"/>
              </w:rPr>
              <w:t xml:space="preserve">, </w:t>
            </w:r>
            <w:r w:rsidRPr="00FC4094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9704" w:type="dxa"/>
            <w:gridSpan w:val="2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  <w:highlight w:val="yellow"/>
              </w:rPr>
            </w:pPr>
            <w:r w:rsidRPr="00FC4094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  <w:sectPr w:rsidR="00F520DC" w:rsidRPr="00FC4094" w:rsidSect="00B35262">
          <w:footerReference w:type="even" r:id="rId9"/>
          <w:footerReference w:type="default" r:id="rId10"/>
          <w:pgSz w:w="11906" w:h="16838"/>
          <w:pgMar w:top="1134" w:right="851" w:bottom="851" w:left="1701" w:header="708" w:footer="708" w:gutter="0"/>
          <w:cols w:space="720"/>
          <w:docGrid w:linePitch="326"/>
        </w:sect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Литература.</w:t>
      </w:r>
    </w:p>
    <w:p w:rsidR="00F520DC" w:rsidRPr="00FC4094" w:rsidRDefault="00F520DC" w:rsidP="00FC4094">
      <w:pPr>
        <w:jc w:val="both"/>
        <w:rPr>
          <w:bCs/>
          <w:i/>
          <w:sz w:val="20"/>
          <w:szCs w:val="20"/>
        </w:rPr>
      </w:pPr>
    </w:p>
    <w:tbl>
      <w:tblPr>
        <w:tblW w:w="148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0065"/>
        <w:gridCol w:w="1087"/>
        <w:gridCol w:w="1275"/>
      </w:tblGrid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CE793D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Введение.</w:t>
            </w:r>
            <w:r w:rsidR="00BC13C3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FC4094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FC4094" w:rsidRDefault="00F520D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А.С. Пушкин. Гуманизм лирики А.С.Пушкина и её национально-историческое и общечеловеческое содержание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1.2</w:t>
            </w:r>
          </w:p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М.Ю.Лермонтов</w:t>
            </w:r>
            <w:proofErr w:type="gramStart"/>
            <w:r w:rsidRPr="00FC4094">
              <w:rPr>
                <w:bCs/>
                <w:sz w:val="20"/>
                <w:szCs w:val="20"/>
              </w:rPr>
              <w:t>.Ж</w:t>
            </w:r>
            <w:proofErr w:type="gramEnd"/>
            <w:r w:rsidRPr="00FC4094">
              <w:rPr>
                <w:bCs/>
                <w:sz w:val="20"/>
                <w:szCs w:val="20"/>
              </w:rPr>
              <w:t>изнь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М.Ю.Лермонтов. 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 №1: Сравнительный анализ стихотворений  А.С.Пушкина и М. Ю. Лермонтова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Практическая работа №2 Анализ «Евгений Онегин»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CE793D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№3  Подготовка к домашнему сочинению по творчеству </w:t>
            </w:r>
            <w:proofErr w:type="spellStart"/>
            <w:r w:rsidRPr="00FC4094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14</w:t>
            </w:r>
            <w:r w:rsidR="0029597A"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2.1.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FC4094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FC4094">
              <w:rPr>
                <w:bCs/>
                <w:sz w:val="20"/>
                <w:szCs w:val="20"/>
              </w:rPr>
              <w:t>.Т</w:t>
            </w:r>
            <w:proofErr w:type="gramEnd"/>
            <w:r w:rsidRPr="00FC4094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история драмы «Гроза»</w:t>
            </w:r>
            <w:r w:rsidR="007830A5"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драме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FC4094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Пьеса А.Н Островского «Бесприданница» Трагическая значимость названия.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Развитие темы гибельности красоты при столкновении с миром корысти. Мотивы искушения.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5C77C7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«Сравнительный анализ мужских образов»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CE793D" w:rsidRPr="00FC4094" w:rsidTr="00CF53F9">
        <w:trPr>
          <w:trHeight w:val="470"/>
        </w:trPr>
        <w:tc>
          <w:tcPr>
            <w:tcW w:w="2410" w:type="dxa"/>
            <w:vMerge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CE793D" w:rsidRPr="00FC4094" w:rsidRDefault="00CE793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CE793D" w:rsidRPr="00FC4094" w:rsidRDefault="00CE793D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2.2.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FC4094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F520DC" w:rsidRPr="00FC4094" w:rsidRDefault="008D788F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Решение автором проблемы любви в романе. Любовь как лад </w:t>
            </w:r>
            <w:r w:rsidR="00FC311D" w:rsidRPr="00FC4094">
              <w:rPr>
                <w:bCs/>
                <w:sz w:val="20"/>
                <w:szCs w:val="20"/>
              </w:rPr>
              <w:t>человеческих отношений. (Ольга И</w:t>
            </w:r>
            <w:r w:rsidRPr="00FC4094">
              <w:rPr>
                <w:bCs/>
                <w:sz w:val="20"/>
                <w:szCs w:val="20"/>
              </w:rPr>
              <w:t>льинская, Агафья Пшеницына)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2E7B5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A4E96" w:rsidRPr="00FC4094" w:rsidRDefault="00FC311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 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2.3.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FC4094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FC4094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Н.П. и П.П. Кирсановыми</w:t>
            </w:r>
            <w:proofErr w:type="gramStart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FC4094" w:rsidRDefault="002F3F46" w:rsidP="00FC4094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FC4094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2.4.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Н.А.Некрасов.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подвига. </w:t>
            </w:r>
            <w:r w:rsidRPr="00FC4094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FC4094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творчеству Н.А  Некрасова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Сочинение по творчеству Н.А Некрасова.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AA427B" w:rsidRPr="00FC4094" w:rsidRDefault="00AA427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2.5.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Поэзия второй половины XIX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Сопоставительный анализ стихотворений Ф.И. Тютчева и А.А. Фета.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Анализ стихотворений Ф.И. Тютчева, А.А. Фета.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 работа.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Сравнительная характеристика философской лирики Ф.И. Тютчева и А.А. Фета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2.6.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М.Е.Салтыков - Щедрин.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Художественный мир писателя.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М.Е. Салтыков-Щедрин.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FC4094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FC4094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героев и событий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контрольной  работе №2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2.7. 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Л.Н.Толстой.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Символическое значение «войны» «мира». Духовные искания Андрея Болконского, Пьера Безухова, Наташи Ростовой.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Авторский идеал семьи. Семья Ростовых: герои и их судьбы.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FC4094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Мысль народная в романе. Проблема народа и личности.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Картины войны 1812 года. Осуждение жестокости войны в романе.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Обзор творчества позднего периода «Анна Каренина»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Подготовка к сочинению по роману Л.Н. Толстого «Война и мир»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2.8.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Н.С.Лесков. Художественный мир писателя.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FC4094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Особенности повествовательной манеры Н.С. Лескова.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2.9. 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Ф.М. Достоевский. Жизнь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="008434B9" w:rsidRPr="00FC4094">
              <w:rPr>
                <w:color w:val="000000"/>
                <w:spacing w:val="-2"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AA427B">
            <w:pPr>
              <w:rPr>
                <w:color w:val="000000"/>
                <w:spacing w:val="-1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FC4094">
              <w:rPr>
                <w:color w:val="212121"/>
                <w:sz w:val="20"/>
                <w:szCs w:val="20"/>
              </w:rPr>
              <w:t>наказание».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434B9" w:rsidRPr="00FC4094" w:rsidRDefault="008434B9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Роман «Преступление и наказание» Своеобразие жанра. Отображение русской действительности в романе. Теория сильной личности.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Драматичность характера и судьбы Родиона Раскольникова.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 Петербург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FC4094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FC4094">
              <w:rPr>
                <w:color w:val="000000"/>
                <w:sz w:val="20"/>
                <w:szCs w:val="20"/>
              </w:rPr>
              <w:t xml:space="preserve">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FC4094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работа. 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роману Ф</w:t>
            </w:r>
            <w:proofErr w:type="gramStart"/>
            <w:r w:rsidRPr="00FC4094">
              <w:rPr>
                <w:bCs/>
                <w:sz w:val="20"/>
                <w:szCs w:val="20"/>
              </w:rPr>
              <w:t>,М</w:t>
            </w:r>
            <w:proofErr w:type="gramEnd"/>
            <w:r w:rsidRPr="00FC4094">
              <w:rPr>
                <w:bCs/>
                <w:sz w:val="20"/>
                <w:szCs w:val="20"/>
              </w:rPr>
              <w:t>. Достоевского «Преступление и наказание»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FC4094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2.10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 Салтыков - Щедрин</w:t>
            </w: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Сведения из биографии. Презентация по биографии М.Е Салтыков</w:t>
            </w:r>
            <w:proofErr w:type="gramStart"/>
            <w:r w:rsidRPr="00FC4094">
              <w:rPr>
                <w:bCs/>
                <w:sz w:val="20"/>
                <w:szCs w:val="20"/>
              </w:rPr>
              <w:t>а-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Щедрина.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Практическая работа.</w:t>
            </w:r>
          </w:p>
          <w:p w:rsidR="00D428BA" w:rsidRPr="00FC4094" w:rsidRDefault="00D428B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«Господа Головлевы» Объекты сатиры и сатирические приемы. 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 xml:space="preserve">Анализ </w:t>
            </w:r>
            <w:r w:rsidR="00D428BA" w:rsidRPr="00FC4094">
              <w:rPr>
                <w:bCs/>
                <w:sz w:val="20"/>
                <w:szCs w:val="20"/>
              </w:rPr>
              <w:t xml:space="preserve"> произведения М.Е. Салтыкова – Щедрина «Господа Головлевы»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2.11.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А.П.Чехов.  Биография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Практическая </w:t>
            </w:r>
            <w:r w:rsidR="009C455B" w:rsidRPr="00FC4094">
              <w:rPr>
                <w:color w:val="212121"/>
                <w:spacing w:val="-2"/>
                <w:sz w:val="20"/>
                <w:szCs w:val="20"/>
              </w:rPr>
              <w:t xml:space="preserve">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Этапы биографии и творчества А. П. Чехова</w:t>
            </w:r>
            <w:r w:rsidRPr="00FC4094">
              <w:rPr>
                <w:color w:val="212121"/>
                <w:sz w:val="20"/>
                <w:szCs w:val="20"/>
              </w:rPr>
              <w:t xml:space="preserve">. Идейно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-</w:t>
            </w:r>
            <w:r w:rsidRPr="00FC4094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FC4094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рассказов</w:t>
            </w:r>
            <w:r w:rsidR="00681ED2"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A066A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="00B7067B"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="009C455B" w:rsidRPr="00FC4094">
              <w:rPr>
                <w:bCs/>
                <w:sz w:val="20"/>
                <w:szCs w:val="20"/>
              </w:rPr>
              <w:t>.</w:t>
            </w:r>
          </w:p>
          <w:p w:rsidR="00F520DC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9D686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9D686A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творчеству А.П. Чехова.</w:t>
            </w:r>
          </w:p>
        </w:tc>
        <w:tc>
          <w:tcPr>
            <w:tcW w:w="1087" w:type="dxa"/>
            <w:shd w:val="clear" w:color="auto" w:fill="auto"/>
          </w:tcPr>
          <w:p w:rsidR="009D686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</w:tr>
      <w:tr w:rsidR="00A066A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FC4094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1087" w:type="dxa"/>
            <w:shd w:val="clear" w:color="auto" w:fill="auto"/>
          </w:tcPr>
          <w:p w:rsidR="00A066A2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№12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3.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9</w:t>
            </w:r>
            <w:r w:rsidR="0029597A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3.1.</w:t>
            </w:r>
          </w:p>
          <w:p w:rsidR="00681ED2" w:rsidRPr="00FC4094" w:rsidRDefault="00681ED2" w:rsidP="00FC4094">
            <w:pPr>
              <w:rPr>
                <w:spacing w:val="-12"/>
                <w:sz w:val="20"/>
                <w:szCs w:val="20"/>
              </w:rPr>
            </w:pPr>
            <w:r w:rsidRPr="00FC4094">
              <w:rPr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Введение.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FC4094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FC4094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3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И. А. Бунин. Личность и художественный мир писателя. </w:t>
            </w:r>
            <w:r w:rsidRPr="00FC4094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FC4094">
              <w:rPr>
                <w:color w:val="000000"/>
                <w:spacing w:val="2"/>
                <w:sz w:val="20"/>
                <w:szCs w:val="20"/>
              </w:rPr>
              <w:t>-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FC4094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А. И. Куприн. Воплощение нравственного идеала и таланта </w:t>
            </w:r>
            <w:r w:rsidRPr="00FC4094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FC4094">
              <w:rPr>
                <w:color w:val="20202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Т</w:t>
            </w:r>
            <w:proofErr w:type="gramEnd"/>
            <w:r w:rsidRPr="00FC4094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М. Горький. Жизненный и творческий путь. Раннее 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Пьеса «На дне». Правда жизни в пьесе и ее философский смысл. Герои пьесы. Спор о назначении человека.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Пьеса «На дне». Авторская позиция и способы ее выражения. Новаторство Горького – драматурга.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</w:t>
            </w:r>
            <w:r w:rsidRPr="00FC4094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FC4094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№13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Тема 3.2.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Поэзия начала </w:t>
            </w:r>
            <w:r w:rsidRPr="00FC4094">
              <w:rPr>
                <w:sz w:val="20"/>
                <w:szCs w:val="20"/>
                <w:lang w:val="en-US"/>
              </w:rPr>
              <w:t>XX</w:t>
            </w:r>
            <w:r w:rsidRPr="00FC4094">
              <w:rPr>
                <w:sz w:val="20"/>
                <w:szCs w:val="20"/>
              </w:rPr>
              <w:t xml:space="preserve">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А.А. Блок. Сведения из биографии. </w:t>
            </w:r>
            <w:proofErr w:type="gramStart"/>
            <w:r w:rsidRPr="00FC4094">
              <w:rPr>
                <w:bCs/>
                <w:sz w:val="20"/>
                <w:szCs w:val="20"/>
              </w:rPr>
              <w:t>Стихотворения «Выхожу я в темные храмы», «»Незнакомка», «Коршун», «Россия», «Ночь, улица, фонарь, аптека..»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Поэма «</w:t>
            </w:r>
            <w:r w:rsidR="009C455B" w:rsidRPr="00FC4094">
              <w:rPr>
                <w:bCs/>
                <w:iCs/>
                <w:spacing w:val="-1"/>
                <w:sz w:val="20"/>
                <w:szCs w:val="20"/>
              </w:rPr>
              <w:t>Двен</w:t>
            </w:r>
            <w:r w:rsidRPr="00FC4094">
              <w:rPr>
                <w:bCs/>
                <w:iCs/>
                <w:spacing w:val="-1"/>
                <w:sz w:val="20"/>
                <w:szCs w:val="20"/>
              </w:rPr>
              <w:t>адцать» Сюжет поэмы и ее герои. Борьба миров. Композиция, лексика, ритмика, интонационное разнообразие поэмы.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Акмеизм. Истоки акмеизма. Утверждение акмеистами красоты земной жизни.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Н.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Гумилев. Сведения из биографии. Стихотворения «Жираф», «Волшебная скрипка», «Заблудившийся трамвай»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О.Э Мандельштам. Сведения из биографии. Противостояние поэта «веку-волкодаву». Теория поэтического слова О. Мандельштама.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Анна Ахматова. </w:t>
            </w:r>
            <w:r w:rsidR="001B5C74"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лирики А. Ахма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товой.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Футуризм. Группы футуристов.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И.  Северянин.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Сведения из биографии. Поэтическая новизна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ранней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лирика.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r w:rsidR="009C455B" w:rsidRPr="00FC4094">
              <w:rPr>
                <w:sz w:val="20"/>
                <w:szCs w:val="20"/>
              </w:rPr>
              <w:t>Практическая работа.</w:t>
            </w:r>
          </w:p>
          <w:p w:rsidR="00E93857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Сатира В.В. Маяковского Поэма «Во весь голос». Тема поэта и поэзии. Образ поэта – гражданина.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С.А. Есенин</w:t>
            </w:r>
            <w:proofErr w:type="gramStart"/>
            <w:r w:rsidRPr="00FC4094">
              <w:rPr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sz w:val="20"/>
                <w:szCs w:val="20"/>
              </w:rPr>
              <w:t xml:space="preserve"> Сведения из биографии. Поэтизация русской природы, русской деревни, развитие темы родины как выражение любви к России.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М.И. Цветаева.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gridAfter w:val="3"/>
          <w:wAfter w:w="12427" w:type="dxa"/>
          <w:trHeight w:val="23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периода Великой Отечественной войны и первых послевоенных лет.</w:t>
            </w: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Лирический герой в стихах поэтов – фронтовиков: </w:t>
            </w:r>
            <w:proofErr w:type="spellStart"/>
            <w:r w:rsidRPr="00FC4094">
              <w:rPr>
                <w:bCs/>
                <w:sz w:val="20"/>
                <w:szCs w:val="20"/>
              </w:rPr>
              <w:t>О.Бергольц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Pr="00FC4094">
              <w:rPr>
                <w:bCs/>
                <w:sz w:val="20"/>
                <w:szCs w:val="20"/>
              </w:rPr>
              <w:t>К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Симонов, А. Твардовский, </w:t>
            </w:r>
            <w:proofErr w:type="spellStart"/>
            <w:r w:rsidRPr="00FC4094">
              <w:rPr>
                <w:bCs/>
                <w:sz w:val="20"/>
                <w:szCs w:val="20"/>
              </w:rPr>
              <w:t>Ю.Друнина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М. </w:t>
            </w:r>
            <w:proofErr w:type="spellStart"/>
            <w:r w:rsidRPr="00FC4094">
              <w:rPr>
                <w:bCs/>
                <w:sz w:val="20"/>
                <w:szCs w:val="20"/>
              </w:rPr>
              <w:t>Джалиль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Публицистика военных лет: М. Шолохов, А. Толстой.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Тема войны            и памяти в лирике А. Твардовского. Утверждение нравственных ценностей.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color w:val="212121"/>
                <w:spacing w:val="-1"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М.Шолохов</w:t>
            </w:r>
            <w:proofErr w:type="spellEnd"/>
            <w:r w:rsidRPr="00FC4094">
              <w:rPr>
                <w:sz w:val="20"/>
                <w:szCs w:val="20"/>
              </w:rPr>
              <w:t xml:space="preserve">. «Судьба человека». Произведения первых послевоенных лет.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Проблемы человеческого бытия, добра и зла, эгоизма и жизненного подвига, противоборства созидающих и разрушающих сил.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  <w:u w:val="single"/>
              </w:rPr>
              <w:t xml:space="preserve">Литература русского зарубежья. Литература 50–80-х годов. «Период «оттепели» (обзор). Литература 80-х </w:t>
            </w:r>
            <w:proofErr w:type="spellStart"/>
            <w:proofErr w:type="gramStart"/>
            <w:r w:rsidRPr="00FC4094">
              <w:rPr>
                <w:sz w:val="20"/>
                <w:szCs w:val="20"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AA427B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ab/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Default="00BD43E5" w:rsidP="00FC4094">
            <w:pPr>
              <w:rPr>
                <w:sz w:val="20"/>
                <w:szCs w:val="20"/>
              </w:rPr>
            </w:pPr>
          </w:p>
          <w:p w:rsidR="000E51B2" w:rsidRPr="00FC4094" w:rsidRDefault="000E51B2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7830A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Поэзия 60- х годов</w:t>
            </w: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BD43E5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«Деревенская проза».</w:t>
            </w: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lastRenderedPageBreak/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Роман «Мастер и Маргарита». Обзор романа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="00681ED2" w:rsidRPr="00FC4094">
              <w:rPr>
                <w:sz w:val="20"/>
                <w:szCs w:val="20"/>
              </w:rPr>
              <w:t xml:space="preserve"> Анализ эпизодов </w:t>
            </w:r>
            <w:r w:rsidRPr="00FC4094">
              <w:rPr>
                <w:sz w:val="20"/>
                <w:szCs w:val="20"/>
              </w:rPr>
              <w:t xml:space="preserve"> произведения</w:t>
            </w:r>
            <w:r w:rsidR="00681ED2" w:rsidRPr="00FC4094">
              <w:rPr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681ED2" w:rsidRPr="00FC4094">
              <w:rPr>
                <w:bCs/>
                <w:sz w:val="20"/>
                <w:szCs w:val="20"/>
              </w:rPr>
              <w:t>2</w:t>
            </w:r>
          </w:p>
          <w:p w:rsidR="00B7067B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 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A71F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7067B" w:rsidRPr="00FC4094" w:rsidRDefault="00B7067B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7067B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0E51B2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</w:t>
            </w:r>
            <w:r w:rsidR="00EC6BCD" w:rsidRPr="00FC4094">
              <w:rPr>
                <w:sz w:val="20"/>
                <w:szCs w:val="20"/>
              </w:rPr>
              <w:t>рактическая работа</w:t>
            </w:r>
            <w:r w:rsidR="000E51B2">
              <w:rPr>
                <w:sz w:val="20"/>
                <w:szCs w:val="20"/>
              </w:rPr>
              <w:t xml:space="preserve"> 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AA427B" w:rsidRPr="00FC4094" w:rsidRDefault="00AA427B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Окуджавы</w:t>
            </w:r>
            <w:proofErr w:type="spellEnd"/>
            <w:r w:rsidRPr="00FC4094">
              <w:rPr>
                <w:sz w:val="20"/>
                <w:szCs w:val="20"/>
              </w:rPr>
              <w:t xml:space="preserve"> и др.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</w:t>
            </w:r>
            <w:r w:rsidR="00EC6BCD" w:rsidRPr="00FC4094">
              <w:rPr>
                <w:color w:val="000000"/>
                <w:spacing w:val="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 w:val="restart"/>
            <w:shd w:val="clear" w:color="auto" w:fill="auto"/>
          </w:tcPr>
          <w:p w:rsidR="00681ED2" w:rsidRPr="00FC4094" w:rsidRDefault="007830A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</w:t>
            </w:r>
            <w:r w:rsidR="00681ED2" w:rsidRPr="00FC4094">
              <w:rPr>
                <w:sz w:val="20"/>
                <w:szCs w:val="20"/>
              </w:rPr>
              <w:t>.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7830A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i/>
                <w:sz w:val="20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EC6BC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0E51B2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>
              <w:rPr>
                <w:i/>
                <w:sz w:val="20"/>
                <w:szCs w:val="20"/>
                <w:shd w:val="clear" w:color="FFFFFF" w:fill="FFFFFF"/>
              </w:rPr>
              <w:t>Дифференцированный зачет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</w:p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Всего</w:t>
            </w:r>
          </w:p>
        </w:tc>
        <w:tc>
          <w:tcPr>
            <w:tcW w:w="1087" w:type="dxa"/>
            <w:shd w:val="clear" w:color="auto" w:fill="auto"/>
          </w:tcPr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</w:p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</w:tbl>
    <w:p w:rsidR="00BD43E5" w:rsidRPr="00FC4094" w:rsidRDefault="00BD43E5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  <w:sectPr w:rsidR="00B35262" w:rsidSect="00B35262">
          <w:pgSz w:w="16838" w:h="11906" w:orient="landscape"/>
          <w:pgMar w:top="850" w:right="851" w:bottom="851" w:left="1701" w:header="708" w:footer="708" w:gutter="0"/>
          <w:cols w:space="708"/>
          <w:docGrid w:linePitch="360"/>
        </w:sectPr>
      </w:pPr>
    </w:p>
    <w:p w:rsidR="00F520DC" w:rsidRDefault="00681ED2" w:rsidP="00994BA1">
      <w:pPr>
        <w:jc w:val="center"/>
        <w:rPr>
          <w:b/>
          <w:sz w:val="20"/>
          <w:szCs w:val="20"/>
        </w:rPr>
      </w:pPr>
      <w:r w:rsidRPr="00994BA1">
        <w:rPr>
          <w:b/>
          <w:sz w:val="20"/>
          <w:szCs w:val="20"/>
        </w:rPr>
        <w:lastRenderedPageBreak/>
        <w:t>Содержание программы</w:t>
      </w:r>
    </w:p>
    <w:p w:rsidR="00994BA1" w:rsidRPr="00994BA1" w:rsidRDefault="00994BA1" w:rsidP="00994BA1">
      <w:pPr>
        <w:jc w:val="center"/>
        <w:rPr>
          <w:b/>
          <w:sz w:val="20"/>
          <w:szCs w:val="20"/>
        </w:rPr>
      </w:pP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bCs/>
          <w:sz w:val="20"/>
          <w:szCs w:val="20"/>
        </w:rPr>
        <w:t>Раздел 1. Русская литература первой половины XIX века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1.1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Введение. Общая характеристика литературного процесса </w:t>
      </w:r>
      <w:r w:rsidRPr="00FC4094">
        <w:rPr>
          <w:bCs/>
          <w:sz w:val="20"/>
          <w:szCs w:val="20"/>
        </w:rPr>
        <w:t xml:space="preserve">XIX века.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</w:t>
      </w: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Введение. </w:t>
      </w:r>
      <w:r w:rsidRPr="00FC4094">
        <w:rPr>
          <w:bCs/>
          <w:sz w:val="20"/>
          <w:szCs w:val="20"/>
        </w:rPr>
        <w:t>Гуманизм лирики А.С.Пушкина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1.2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proofErr w:type="spellStart"/>
      <w:r w:rsidRPr="00FC4094">
        <w:rPr>
          <w:bCs/>
          <w:sz w:val="20"/>
          <w:szCs w:val="20"/>
        </w:rPr>
        <w:t>М.Ю.Лермонтов</w:t>
      </w:r>
      <w:proofErr w:type="gramStart"/>
      <w:r w:rsidRPr="00FC4094">
        <w:rPr>
          <w:bCs/>
          <w:sz w:val="20"/>
          <w:szCs w:val="20"/>
        </w:rPr>
        <w:t>.Ж</w:t>
      </w:r>
      <w:proofErr w:type="gramEnd"/>
      <w:r w:rsidRPr="00FC4094">
        <w:rPr>
          <w:bCs/>
          <w:sz w:val="20"/>
          <w:szCs w:val="20"/>
        </w:rPr>
        <w:t>изнь</w:t>
      </w:r>
      <w:proofErr w:type="spellEnd"/>
      <w:r w:rsidRPr="00FC4094">
        <w:rPr>
          <w:bCs/>
          <w:sz w:val="20"/>
          <w:szCs w:val="20"/>
        </w:rPr>
        <w:t xml:space="preserve"> и творчество Содержание учебного материала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М.Ю.Лермонтов. Жизнь и творчество. Основные мотивы лирики Лермонтова. Своеобразие художественного мира поэта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 №1: Сравнительный анализ стихотворений  А.С.Пушкина и М. Ю. 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Практическая работа №2 Анализ «Евгений Онегин».</w:t>
      </w:r>
      <w:r w:rsidRPr="00FC4094">
        <w:rPr>
          <w:bCs/>
          <w:sz w:val="20"/>
          <w:szCs w:val="20"/>
        </w:rPr>
        <w:t xml:space="preserve">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 №3  Подготовка к домашнему сочинению по творчеству А.С.Пушкина, М.Ю.Лермонтова.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Обработка текста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2 Русская литература второй половины XIX века Тема 2.1.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А.Н.Островский. 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А.Н.Островский – создатель русского национального театра. Этапы биографии и </w:t>
      </w:r>
      <w:proofErr w:type="spellStart"/>
      <w:r w:rsidRPr="00FC4094">
        <w:rPr>
          <w:bCs/>
          <w:sz w:val="20"/>
          <w:szCs w:val="20"/>
        </w:rPr>
        <w:t>творчества</w:t>
      </w:r>
      <w:proofErr w:type="gramStart"/>
      <w:r w:rsidRPr="00FC4094">
        <w:rPr>
          <w:bCs/>
          <w:sz w:val="20"/>
          <w:szCs w:val="20"/>
        </w:rPr>
        <w:t>.Т</w:t>
      </w:r>
      <w:proofErr w:type="gramEnd"/>
      <w:r w:rsidRPr="00FC4094">
        <w:rPr>
          <w:bCs/>
          <w:sz w:val="20"/>
          <w:szCs w:val="20"/>
        </w:rPr>
        <w:t>ворческая</w:t>
      </w:r>
      <w:proofErr w:type="spellEnd"/>
      <w:r w:rsidRPr="00FC4094">
        <w:rPr>
          <w:bCs/>
          <w:sz w:val="20"/>
          <w:szCs w:val="20"/>
        </w:rPr>
        <w:t xml:space="preserve"> история драмы «Гроза». 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драме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Сочинение по драме </w:t>
      </w:r>
      <w:proofErr w:type="spellStart"/>
      <w:r w:rsidRPr="00FC4094">
        <w:rPr>
          <w:bCs/>
          <w:sz w:val="20"/>
          <w:szCs w:val="20"/>
        </w:rPr>
        <w:t>А.Н.Островского</w:t>
      </w:r>
      <w:proofErr w:type="spellEnd"/>
      <w:r w:rsidRPr="00FC4094">
        <w:rPr>
          <w:bCs/>
          <w:sz w:val="20"/>
          <w:szCs w:val="20"/>
        </w:rPr>
        <w:t xml:space="preserve">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Пьеса А.Н Островского «Бесприданница» Трагическая значимость названия.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Развитие темы гибельности красоты при столкновении с миром корысти. Мотивы искушения.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«Сравнительный анализ мужских образов».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 Обработка текста.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2.2.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И.А.Гончаров. Основные этапы жизни и творчества.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этапы жизни и творчества. Образ главного героя. Понятие «</w:t>
      </w:r>
      <w:proofErr w:type="gramStart"/>
      <w:r w:rsidRPr="00FC4094">
        <w:rPr>
          <w:bCs/>
          <w:sz w:val="20"/>
          <w:szCs w:val="20"/>
        </w:rPr>
        <w:t>обломовщина</w:t>
      </w:r>
      <w:proofErr w:type="gramEnd"/>
      <w:r w:rsidRPr="00FC4094">
        <w:rPr>
          <w:bCs/>
          <w:sz w:val="20"/>
          <w:szCs w:val="20"/>
        </w:rPr>
        <w:t>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Сон Обломова.  Тема любви  в романе. Образ Ольги Ильинской. Роль второстепенных персонажей в романе.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Решение автором проблемы любви в романе. Любовь как лад человеческих отношений. (Ольга Ильинская, Агафья Пшеницына)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Практическая работа 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 «Островок золотого века…» (глава  «Сон Обломова» из романа А.И. Гончарова «Обломов»).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2.3.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И.С.Тургенев.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И.С. Тургенев. Этапы биографии и творчества. </w:t>
      </w:r>
      <w:r w:rsidRPr="00FC4094">
        <w:rPr>
          <w:color w:val="212121"/>
          <w:spacing w:val="2"/>
          <w:sz w:val="20"/>
          <w:szCs w:val="20"/>
        </w:rPr>
        <w:t xml:space="preserve">«Записки </w:t>
      </w:r>
      <w:r w:rsidRPr="00FC4094">
        <w:rPr>
          <w:color w:val="212121"/>
          <w:spacing w:val="-2"/>
          <w:sz w:val="20"/>
          <w:szCs w:val="20"/>
        </w:rPr>
        <w:t xml:space="preserve">охотника».  </w:t>
      </w:r>
      <w:r w:rsidRPr="00FC4094">
        <w:rPr>
          <w:color w:val="000000"/>
          <w:sz w:val="20"/>
          <w:szCs w:val="20"/>
        </w:rPr>
        <w:t xml:space="preserve">Творческая история романа </w:t>
      </w:r>
      <w:r w:rsidRPr="00FC4094">
        <w:rPr>
          <w:color w:val="000000"/>
          <w:spacing w:val="-3"/>
          <w:sz w:val="20"/>
          <w:szCs w:val="20"/>
        </w:rPr>
        <w:t xml:space="preserve">«Отцы и дети». Эпоха в романе. </w:t>
      </w:r>
      <w:r w:rsidRPr="00FC4094">
        <w:rPr>
          <w:color w:val="212121"/>
          <w:sz w:val="20"/>
          <w:szCs w:val="20"/>
        </w:rPr>
        <w:t xml:space="preserve"> Взаимоотношения Базарова с </w:t>
      </w:r>
      <w:r w:rsidRPr="00FC4094">
        <w:rPr>
          <w:color w:val="212121"/>
          <w:spacing w:val="-2"/>
          <w:sz w:val="20"/>
          <w:szCs w:val="20"/>
        </w:rPr>
        <w:t>Н.П. и П.П. Кирсановыми.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 xml:space="preserve"> </w:t>
      </w:r>
      <w:r w:rsidRPr="00FC4094">
        <w:rPr>
          <w:color w:val="212121"/>
          <w:spacing w:val="-2"/>
          <w:sz w:val="20"/>
          <w:szCs w:val="20"/>
        </w:rPr>
        <w:t>Любовь в романе. Базаров и Одинцова.</w:t>
      </w:r>
      <w:r w:rsidRPr="00FC4094">
        <w:rPr>
          <w:bCs/>
          <w:sz w:val="20"/>
          <w:szCs w:val="20"/>
        </w:rPr>
        <w:t xml:space="preserve">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FC4094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2.4.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Н.А.Некрасов.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lastRenderedPageBreak/>
        <w:t xml:space="preserve">Н. А. Некрасов. Биографическая </w:t>
      </w:r>
      <w:r w:rsidRPr="00FC4094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FC4094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FC4094">
        <w:rPr>
          <w:color w:val="000000"/>
          <w:spacing w:val="-2"/>
          <w:sz w:val="20"/>
          <w:szCs w:val="20"/>
        </w:rPr>
        <w:t xml:space="preserve">Тема народа и революционного подвига. </w:t>
      </w:r>
      <w:r w:rsidRPr="00FC4094">
        <w:rPr>
          <w:spacing w:val="-3"/>
          <w:sz w:val="20"/>
          <w:szCs w:val="20"/>
        </w:rPr>
        <w:t xml:space="preserve">«Кому на Руси жить хорошо». </w:t>
      </w:r>
      <w:r w:rsidRPr="00FC4094">
        <w:rPr>
          <w:spacing w:val="-1"/>
          <w:sz w:val="20"/>
          <w:szCs w:val="20"/>
        </w:rPr>
        <w:t>Конфликт эпохи и его отражение в поэме.</w:t>
      </w:r>
      <w:r w:rsidRPr="00FC4094">
        <w:rPr>
          <w:color w:val="212121"/>
          <w:spacing w:val="-2"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Горькая доля народа пореформенной России. Народ в </w:t>
      </w:r>
      <w:r w:rsidRPr="00FC4094">
        <w:rPr>
          <w:color w:val="212121"/>
          <w:spacing w:val="-1"/>
          <w:sz w:val="20"/>
          <w:szCs w:val="20"/>
        </w:rPr>
        <w:t>споре о счастье.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Поэма «Кому на Руси жить хорошо» Замысел поэмы. Жанр. Композиция. Сюжет. Нравственная проблематика поэмы, авторская позиция. Проблема счастья.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5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FC4094">
        <w:rPr>
          <w:iCs/>
          <w:color w:val="212121"/>
          <w:spacing w:val="-5"/>
          <w:sz w:val="20"/>
          <w:szCs w:val="20"/>
        </w:rPr>
        <w:t>творчеству Н.А  Некрасова Практическая работа.</w:t>
      </w:r>
    </w:p>
    <w:p w:rsidR="001E2E38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iCs/>
          <w:color w:val="212121"/>
          <w:spacing w:val="-5"/>
          <w:sz w:val="20"/>
          <w:szCs w:val="20"/>
        </w:rPr>
        <w:t>Сочинение по творчеству Н.А Некрасова.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2.5.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второй половины XIX века Содержание учебного материала: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Мир природы и человека в лирике Ф.И.Тютчева. Любовь и природа в лирике А.А. Фета.  Самостоятельная работа студентов: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Сопоставительный анализ стихотворений Ф.И. Тютчева и А.А. Фета. Практическая 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 Сравнительная характеристика философской лирики Ф.И. Тютчева и А.А. Фета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2.6.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М.Е.Салтыков - Щедрин.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Художественный мир писателя.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sz w:val="20"/>
          <w:szCs w:val="20"/>
        </w:rPr>
        <w:t xml:space="preserve">М.Е. Салтыков-Щедрин. </w:t>
      </w:r>
      <w:r w:rsidRPr="00FC4094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FC4094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FC4094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FC4094">
        <w:rPr>
          <w:color w:val="000000"/>
          <w:sz w:val="20"/>
          <w:szCs w:val="20"/>
        </w:rPr>
        <w:t xml:space="preserve">Многообразие форм, тем и </w:t>
      </w:r>
      <w:r w:rsidRPr="00FC4094">
        <w:rPr>
          <w:color w:val="000000"/>
          <w:spacing w:val="-2"/>
          <w:sz w:val="20"/>
          <w:szCs w:val="20"/>
        </w:rPr>
        <w:t>методов.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>Практическая работа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</w:t>
      </w:r>
      <w:r w:rsidRPr="00FC4094">
        <w:rPr>
          <w:color w:val="212121"/>
          <w:sz w:val="20"/>
          <w:szCs w:val="20"/>
        </w:rPr>
        <w:t xml:space="preserve">«История одного города» как </w:t>
      </w:r>
      <w:r w:rsidRPr="00FC4094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FC4094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FC4094">
        <w:rPr>
          <w:color w:val="212121"/>
          <w:spacing w:val="-1"/>
          <w:sz w:val="20"/>
          <w:szCs w:val="20"/>
        </w:rPr>
        <w:t>героев и событий</w:t>
      </w:r>
      <w:proofErr w:type="gramStart"/>
      <w:r w:rsidRPr="00FC4094">
        <w:rPr>
          <w:bCs/>
          <w:sz w:val="20"/>
          <w:szCs w:val="20"/>
        </w:rPr>
        <w:t xml:space="preserve"> .</w:t>
      </w:r>
      <w:proofErr w:type="gramEnd"/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2.7. 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Л.Н.Толстой.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Л. </w:t>
      </w:r>
      <w:r w:rsidRPr="00FC4094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FC4094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FC4094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FC4094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FC4094">
        <w:rPr>
          <w:color w:val="212121"/>
          <w:spacing w:val="-1"/>
          <w:sz w:val="20"/>
          <w:szCs w:val="20"/>
        </w:rPr>
        <w:t>проблематика, образы, жанр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Символическое значение «войны» «мира». Духовные искания Андрея Болконского, Пьера Безухова, Наташи Ростовой.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Авторский идеал семьи. Семья Ростовых: герои и их судьбы.</w:t>
      </w:r>
    </w:p>
    <w:p w:rsidR="00426A06" w:rsidRPr="00FC4094" w:rsidRDefault="00426A06" w:rsidP="00FC4094">
      <w:pPr>
        <w:jc w:val="both"/>
        <w:rPr>
          <w:color w:val="212121"/>
          <w:spacing w:val="-3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 xml:space="preserve">Образ Наташи Ростовой. </w:t>
      </w:r>
      <w:r w:rsidRPr="00FC4094">
        <w:rPr>
          <w:color w:val="212121"/>
          <w:spacing w:val="-4"/>
          <w:sz w:val="20"/>
          <w:szCs w:val="20"/>
        </w:rPr>
        <w:t>Эпилог романа.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Мысль народная в романе. Проблема народа и личности.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Картины войны 1812 года. Осуждение жестокости войны в романе.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Сравнительная характеристика образов Кутузова и Наполеона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Обзор творчества позднего периода «Анна Каренина»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6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</w:t>
      </w: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2.8.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Н.С.Лесков. Художественный мир писателя. 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21212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z w:val="20"/>
          <w:szCs w:val="20"/>
        </w:rPr>
        <w:t xml:space="preserve">«Очарованный странник». </w:t>
      </w:r>
      <w:r w:rsidRPr="00FC4094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FC4094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FC4094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FC4094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FC4094">
        <w:rPr>
          <w:color w:val="000000"/>
          <w:spacing w:val="-1"/>
          <w:sz w:val="20"/>
          <w:szCs w:val="20"/>
        </w:rPr>
        <w:t xml:space="preserve">- </w:t>
      </w:r>
      <w:r w:rsidRPr="00FC4094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FC4094">
        <w:rPr>
          <w:color w:val="212121"/>
          <w:spacing w:val="-2"/>
          <w:sz w:val="20"/>
          <w:szCs w:val="20"/>
        </w:rPr>
        <w:t>Флягина</w:t>
      </w:r>
      <w:proofErr w:type="spellEnd"/>
      <w:r w:rsidRPr="00FC4094">
        <w:rPr>
          <w:color w:val="212121"/>
          <w:spacing w:val="-2"/>
          <w:sz w:val="20"/>
          <w:szCs w:val="20"/>
        </w:rPr>
        <w:t>. 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Особенности повествовательной манеры Н.С. Лескова.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2.9.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Ф.М. Достоевский.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lastRenderedPageBreak/>
        <w:t xml:space="preserve"> Практическая работа.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Этапы </w:t>
      </w:r>
      <w:r w:rsidRPr="00FC4094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FC4094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FC4094">
        <w:rPr>
          <w:color w:val="212121"/>
          <w:sz w:val="20"/>
          <w:szCs w:val="20"/>
        </w:rPr>
        <w:t>наказание».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Роман «Преступление и наказание» Своеобразие жанра. Отображение русской действительности в романе. Теория сильной личности.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Драматичность характера и судьбы Родиона Раскольникова.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2.10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 Салтыков - Щедрин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Сведения из биографии. Презентация по биографии М.Е Салтыков</w:t>
      </w:r>
      <w:proofErr w:type="gramStart"/>
      <w:r w:rsidRPr="00FC4094">
        <w:rPr>
          <w:bCs/>
          <w:sz w:val="20"/>
          <w:szCs w:val="20"/>
        </w:rPr>
        <w:t>а-</w:t>
      </w:r>
      <w:proofErr w:type="gramEnd"/>
      <w:r w:rsidRPr="00FC4094">
        <w:rPr>
          <w:bCs/>
          <w:sz w:val="20"/>
          <w:szCs w:val="20"/>
        </w:rPr>
        <w:t xml:space="preserve"> Щедрина.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«Господа Головлевы» Объекты сатиры и сатирические приемы.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Анализ  произведения М.Е. Салтыкова – Щедрина «Господа Головлевы»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2.11.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А.П.Чехов.  Биография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Практическая 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Этапы биографии и творчества А. П. Чехова</w:t>
      </w:r>
      <w:r w:rsidRPr="00FC4094">
        <w:rPr>
          <w:color w:val="212121"/>
          <w:sz w:val="20"/>
          <w:szCs w:val="20"/>
        </w:rPr>
        <w:t xml:space="preserve">. Идейно </w:t>
      </w:r>
      <w:proofErr w:type="gramStart"/>
      <w:r w:rsidRPr="00FC4094">
        <w:rPr>
          <w:color w:val="000000"/>
          <w:sz w:val="20"/>
          <w:szCs w:val="20"/>
        </w:rPr>
        <w:t>-</w:t>
      </w:r>
      <w:r w:rsidRPr="00FC4094">
        <w:rPr>
          <w:color w:val="212121"/>
          <w:sz w:val="20"/>
          <w:szCs w:val="20"/>
        </w:rPr>
        <w:t>х</w:t>
      </w:r>
      <w:proofErr w:type="gramEnd"/>
      <w:r w:rsidRPr="00FC4094">
        <w:rPr>
          <w:color w:val="212121"/>
          <w:sz w:val="20"/>
          <w:szCs w:val="20"/>
        </w:rPr>
        <w:t xml:space="preserve">удожественное своеобразие </w:t>
      </w:r>
      <w:r w:rsidRPr="00FC4094">
        <w:rPr>
          <w:color w:val="212121"/>
          <w:spacing w:val="-2"/>
          <w:sz w:val="20"/>
          <w:szCs w:val="20"/>
        </w:rPr>
        <w:t>рассказов.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1"/>
          <w:sz w:val="20"/>
          <w:szCs w:val="20"/>
        </w:rPr>
        <w:t xml:space="preserve">Система образов в пьесе </w:t>
      </w:r>
      <w:r w:rsidRPr="00FC4094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FC4094">
        <w:rPr>
          <w:color w:val="000000"/>
          <w:spacing w:val="-3"/>
          <w:sz w:val="20"/>
          <w:szCs w:val="20"/>
        </w:rPr>
        <w:t xml:space="preserve">пьесы. </w:t>
      </w:r>
      <w:r w:rsidRPr="00FC4094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FC4094">
        <w:rPr>
          <w:color w:val="212121"/>
          <w:spacing w:val="-1"/>
          <w:sz w:val="20"/>
          <w:szCs w:val="20"/>
        </w:rPr>
        <w:t>отношение к ним.</w:t>
      </w: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творчеству А.П. 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FC4094">
        <w:rPr>
          <w:bCs/>
          <w:iCs/>
          <w:color w:val="212121"/>
          <w:spacing w:val="-7"/>
          <w:sz w:val="20"/>
          <w:szCs w:val="20"/>
        </w:rPr>
        <w:t>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3. Литература  XX  века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3.1.</w:t>
      </w:r>
    </w:p>
    <w:p w:rsidR="00426A06" w:rsidRPr="00FC4094" w:rsidRDefault="00426A06" w:rsidP="00FC4094">
      <w:pPr>
        <w:jc w:val="both"/>
        <w:rPr>
          <w:spacing w:val="-12"/>
          <w:sz w:val="20"/>
          <w:szCs w:val="20"/>
        </w:rPr>
      </w:pPr>
      <w:r w:rsidRPr="00FC4094">
        <w:rPr>
          <w:spacing w:val="-12"/>
          <w:sz w:val="20"/>
          <w:szCs w:val="20"/>
        </w:rPr>
        <w:t>Русская литература на рубеже веков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  <w:r w:rsidRPr="00FC4094">
        <w:rPr>
          <w:color w:val="202020"/>
          <w:spacing w:val="-3"/>
          <w:sz w:val="20"/>
          <w:szCs w:val="20"/>
        </w:rPr>
        <w:t xml:space="preserve">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 xml:space="preserve">И. А. Бунин. Личность и художественный мир писателя. </w:t>
      </w:r>
      <w:r w:rsidRPr="00FC4094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FC4094">
        <w:rPr>
          <w:color w:val="000000"/>
          <w:spacing w:val="2"/>
          <w:sz w:val="20"/>
          <w:szCs w:val="20"/>
        </w:rPr>
        <w:t>-</w:t>
      </w:r>
      <w:r w:rsidRPr="00FC4094">
        <w:rPr>
          <w:color w:val="202020"/>
          <w:spacing w:val="-1"/>
          <w:sz w:val="20"/>
          <w:szCs w:val="20"/>
        </w:rPr>
        <w:t>Ф</w:t>
      </w:r>
      <w:proofErr w:type="gramEnd"/>
      <w:r w:rsidRPr="00FC4094">
        <w:rPr>
          <w:color w:val="202020"/>
          <w:spacing w:val="-1"/>
          <w:sz w:val="20"/>
          <w:szCs w:val="20"/>
        </w:rPr>
        <w:t xml:space="preserve">ранциско», «Чистый </w:t>
      </w:r>
      <w:r w:rsidRPr="00FC4094">
        <w:rPr>
          <w:color w:val="202020"/>
          <w:sz w:val="20"/>
          <w:szCs w:val="20"/>
        </w:rPr>
        <w:t xml:space="preserve">понедельник», «Лёгкое </w:t>
      </w:r>
      <w:r w:rsidRPr="00FC4094">
        <w:rPr>
          <w:color w:val="202020"/>
          <w:spacing w:val="-2"/>
          <w:sz w:val="20"/>
          <w:szCs w:val="20"/>
        </w:rPr>
        <w:t>дыхание»</w:t>
      </w:r>
    </w:p>
    <w:p w:rsidR="00426A06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 xml:space="preserve">Введение. </w:t>
      </w:r>
      <w:r w:rsidRPr="00FC4094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FC4094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FC4094">
        <w:rPr>
          <w:color w:val="202020"/>
          <w:sz w:val="20"/>
          <w:szCs w:val="20"/>
        </w:rPr>
        <w:t xml:space="preserve">Многообразие литературных </w:t>
      </w:r>
      <w:r w:rsidRPr="00FC4094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FC4094">
        <w:rPr>
          <w:color w:val="202020"/>
          <w:spacing w:val="-3"/>
          <w:sz w:val="20"/>
          <w:szCs w:val="20"/>
        </w:rPr>
        <w:t>групп</w:t>
      </w:r>
      <w:proofErr w:type="gramStart"/>
      <w:r w:rsidRPr="00FC4094">
        <w:rPr>
          <w:color w:val="202020"/>
          <w:spacing w:val="-3"/>
          <w:sz w:val="20"/>
          <w:szCs w:val="20"/>
        </w:rPr>
        <w:t>..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Правда жизни в пьесе и ее философский смысл. Герои пьесы. Спор о назначении человека.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Авторская позиция и способы ее выражения. Новаторство Горького – драматурга.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  </w:t>
      </w:r>
      <w:r w:rsidRPr="00FC4094">
        <w:rPr>
          <w:bCs/>
          <w:iCs/>
          <w:color w:val="202020"/>
          <w:spacing w:val="-2"/>
          <w:sz w:val="20"/>
          <w:szCs w:val="20"/>
        </w:rPr>
        <w:t xml:space="preserve">Подготовка к домашнему </w:t>
      </w:r>
      <w:r w:rsidRPr="00FC4094">
        <w:rPr>
          <w:bCs/>
          <w:iCs/>
          <w:color w:val="202020"/>
          <w:sz w:val="20"/>
          <w:szCs w:val="20"/>
        </w:rPr>
        <w:t xml:space="preserve">сочинению по творчеству </w:t>
      </w:r>
      <w:r w:rsidRPr="00FC4094">
        <w:rPr>
          <w:bCs/>
          <w:iCs/>
          <w:color w:val="202020"/>
          <w:spacing w:val="-1"/>
          <w:sz w:val="20"/>
          <w:szCs w:val="20"/>
        </w:rPr>
        <w:t>Бунина и Куприна, Короленко и  М. Горького.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3.2.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Поэзия начала </w:t>
      </w:r>
      <w:r w:rsidRPr="00FC4094">
        <w:rPr>
          <w:sz w:val="20"/>
          <w:szCs w:val="20"/>
          <w:lang w:val="en-US"/>
        </w:rPr>
        <w:t>XX</w:t>
      </w:r>
      <w:r w:rsidRPr="00FC4094">
        <w:rPr>
          <w:sz w:val="20"/>
          <w:szCs w:val="20"/>
        </w:rPr>
        <w:t xml:space="preserve"> века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</w:t>
      </w: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А.А. Блок. Сведения из биографии. </w:t>
      </w:r>
      <w:proofErr w:type="gramStart"/>
      <w:r w:rsidRPr="00FC4094">
        <w:rPr>
          <w:bCs/>
          <w:sz w:val="20"/>
          <w:szCs w:val="20"/>
        </w:rPr>
        <w:t>Стихотворения «Выхожу я в темные храмы», «»Незнакомка», «Коршун», «Россия», «Ночь, улица, фонарь, аптека..»</w:t>
      </w:r>
      <w:r w:rsidRPr="00FC4094">
        <w:rPr>
          <w:bCs/>
          <w:iCs/>
          <w:color w:val="202020"/>
          <w:spacing w:val="-1"/>
          <w:sz w:val="20"/>
          <w:szCs w:val="20"/>
        </w:rPr>
        <w:t xml:space="preserve"> Практическая работа.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А.А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Литература периода Великой Отечественной войны и первых послевоенных лет.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 xml:space="preserve">Лирический герой в стихах поэтов – фронтовиков: </w:t>
      </w:r>
      <w:proofErr w:type="spellStart"/>
      <w:r w:rsidRPr="00FC4094">
        <w:rPr>
          <w:bCs/>
          <w:sz w:val="20"/>
          <w:szCs w:val="20"/>
        </w:rPr>
        <w:t>О.Бергольц</w:t>
      </w:r>
      <w:proofErr w:type="spellEnd"/>
      <w:r w:rsidRPr="00FC4094">
        <w:rPr>
          <w:bCs/>
          <w:sz w:val="20"/>
          <w:szCs w:val="20"/>
        </w:rPr>
        <w:t xml:space="preserve">, </w:t>
      </w:r>
      <w:proofErr w:type="gramStart"/>
      <w:r w:rsidRPr="00FC4094">
        <w:rPr>
          <w:bCs/>
          <w:sz w:val="20"/>
          <w:szCs w:val="20"/>
        </w:rPr>
        <w:t>К</w:t>
      </w:r>
      <w:proofErr w:type="gramEnd"/>
      <w:r w:rsidRPr="00FC4094">
        <w:rPr>
          <w:bCs/>
          <w:sz w:val="20"/>
          <w:szCs w:val="20"/>
        </w:rPr>
        <w:t xml:space="preserve"> Симонов, А. Твардовский, </w:t>
      </w:r>
      <w:proofErr w:type="spellStart"/>
      <w:r w:rsidRPr="00FC4094">
        <w:rPr>
          <w:bCs/>
          <w:sz w:val="20"/>
          <w:szCs w:val="20"/>
        </w:rPr>
        <w:t>Ю.Друнина</w:t>
      </w:r>
      <w:proofErr w:type="spellEnd"/>
      <w:r w:rsidRPr="00FC4094">
        <w:rPr>
          <w:bCs/>
          <w:sz w:val="20"/>
          <w:szCs w:val="20"/>
        </w:rPr>
        <w:t xml:space="preserve">, М. </w:t>
      </w:r>
      <w:proofErr w:type="spellStart"/>
      <w:r w:rsidRPr="00FC4094">
        <w:rPr>
          <w:bCs/>
          <w:sz w:val="20"/>
          <w:szCs w:val="20"/>
        </w:rPr>
        <w:t>Джалиль</w:t>
      </w:r>
      <w:proofErr w:type="spellEnd"/>
      <w:r w:rsidRPr="00FC4094">
        <w:rPr>
          <w:bCs/>
          <w:sz w:val="20"/>
          <w:szCs w:val="20"/>
        </w:rPr>
        <w:t>.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Тема войны            и памяти в лирике А. Твардовского. Утверждение нравственных ценностей.</w:t>
      </w:r>
      <w:r w:rsidRPr="00FC4094">
        <w:rPr>
          <w:bCs/>
          <w:sz w:val="20"/>
          <w:szCs w:val="20"/>
        </w:rPr>
        <w:t xml:space="preserve">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proofErr w:type="spellStart"/>
      <w:r w:rsidRPr="00FC4094">
        <w:rPr>
          <w:sz w:val="20"/>
          <w:szCs w:val="20"/>
        </w:rPr>
        <w:t>М.Шолохов</w:t>
      </w:r>
      <w:proofErr w:type="spellEnd"/>
      <w:r w:rsidRPr="00FC4094">
        <w:rPr>
          <w:sz w:val="20"/>
          <w:szCs w:val="20"/>
        </w:rPr>
        <w:t xml:space="preserve">. «Судьба человека». Произведения первых послевоенных лет. </w:t>
      </w:r>
      <w:r w:rsidRPr="00FC4094">
        <w:rPr>
          <w:bCs/>
          <w:sz w:val="20"/>
          <w:szCs w:val="20"/>
        </w:rPr>
        <w:t>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Проблемы человеческого бытия, добра и зла, эгоизма и жизненного подвига, противоборства созидающих и разрушающих сил. 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  <w:u w:val="single"/>
        </w:rPr>
        <w:t xml:space="preserve">Литература русского зарубежья. Литература 50–80-х годов. «Период «оттепели» (обзор). Литература 80-х </w:t>
      </w:r>
      <w:proofErr w:type="spellStart"/>
      <w:r w:rsidRPr="00FC4094">
        <w:rPr>
          <w:sz w:val="20"/>
          <w:szCs w:val="20"/>
          <w:u w:val="single"/>
        </w:rPr>
        <w:t>гг</w:t>
      </w:r>
      <w:proofErr w:type="spellEnd"/>
      <w:proofErr w:type="gramStart"/>
      <w:r w:rsidRPr="00FC4094">
        <w:rPr>
          <w:sz w:val="20"/>
          <w:szCs w:val="20"/>
        </w:rPr>
        <w:t xml:space="preserve"> .</w:t>
      </w:r>
      <w:proofErr w:type="gramEnd"/>
      <w:r w:rsidRPr="00FC4094">
        <w:rPr>
          <w:sz w:val="20"/>
          <w:szCs w:val="20"/>
        </w:rPr>
        <w:t>Роман «Мастер и Маргарита». Обзор романа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FC4094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Анализ эпизодов  произведения.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Ахмадуллиной, 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Рождественского, 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Вознесенского, 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Евтушенко,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 xml:space="preserve">Окуджавы и др.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 w:val="restart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наизусть.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Pr="00FC4094">
              <w:rPr>
                <w:i/>
                <w:sz w:val="20"/>
                <w:szCs w:val="20"/>
              </w:rPr>
              <w:t xml:space="preserve">.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</w:p>
        </w:tc>
      </w:tr>
    </w:tbl>
    <w:p w:rsidR="00994BA1" w:rsidRDefault="00994BA1" w:rsidP="00994BA1">
      <w:pPr>
        <w:jc w:val="center"/>
        <w:rPr>
          <w:caps/>
          <w:sz w:val="20"/>
          <w:szCs w:val="20"/>
        </w:rPr>
      </w:pPr>
    </w:p>
    <w:p w:rsidR="00F520DC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994BA1" w:rsidRPr="00994BA1" w:rsidRDefault="00994BA1" w:rsidP="00994BA1">
      <w:pPr>
        <w:jc w:val="center"/>
        <w:rPr>
          <w:b/>
          <w:caps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  <w:r w:rsidRPr="00FC4094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FC4094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Оборудование учебного кабинета: 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FC4094">
        <w:rPr>
          <w:bCs/>
          <w:sz w:val="20"/>
          <w:szCs w:val="20"/>
        </w:rPr>
        <w:t>обучающихся</w:t>
      </w:r>
      <w:proofErr w:type="gramEnd"/>
      <w:r w:rsidRPr="00FC4094">
        <w:rPr>
          <w:bCs/>
          <w:sz w:val="20"/>
          <w:szCs w:val="20"/>
        </w:rPr>
        <w:t>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рабочее место преподавателя;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методические пособия;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тексты художественных произведений;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учебная доска;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тематические стенды.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3.2. Информационное обеспечение обучения</w:t>
      </w:r>
    </w:p>
    <w:p w:rsidR="00F520DC" w:rsidRPr="00FC4094" w:rsidRDefault="00BD5169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Перечень </w:t>
      </w:r>
      <w:r w:rsidR="00F520DC" w:rsidRPr="00FC4094">
        <w:rPr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источники:</w:t>
      </w:r>
    </w:p>
    <w:p w:rsidR="006E2F37" w:rsidRPr="00985689" w:rsidRDefault="006E2F37" w:rsidP="006E2F37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6E2F37" w:rsidRPr="00985689" w:rsidRDefault="006E2F37" w:rsidP="006E2F37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6E2F37" w:rsidRPr="00985689" w:rsidRDefault="006E2F37" w:rsidP="006E2F37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6E2F37" w:rsidRPr="00985689" w:rsidRDefault="006E2F37" w:rsidP="006E2F37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bookmarkStart w:id="0" w:name="_GoBack"/>
      <w:bookmarkEnd w:id="0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Интернет-ресурсы: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Новая литература. </w:t>
      </w:r>
      <w:proofErr w:type="spellStart"/>
      <w:r w:rsidRPr="00FC4094">
        <w:rPr>
          <w:bCs/>
          <w:sz w:val="20"/>
          <w:szCs w:val="20"/>
        </w:rPr>
        <w:t>Литературно_художественный</w:t>
      </w:r>
      <w:proofErr w:type="spellEnd"/>
      <w:r w:rsidRPr="00FC4094">
        <w:rPr>
          <w:bCs/>
          <w:sz w:val="20"/>
          <w:szCs w:val="20"/>
        </w:rPr>
        <w:t xml:space="preserve"> журнал</w:t>
      </w:r>
    </w:p>
    <w:p w:rsidR="00F520DC" w:rsidRPr="00FC4094" w:rsidRDefault="00FD102F" w:rsidP="00FC4094">
      <w:pPr>
        <w:jc w:val="both"/>
        <w:rPr>
          <w:sz w:val="20"/>
          <w:szCs w:val="20"/>
        </w:rPr>
      </w:pPr>
      <w:hyperlink r:id="rId11" w:history="1">
        <w:r w:rsidR="00F520DC" w:rsidRPr="00FC4094">
          <w:rPr>
            <w:rStyle w:val="aff1"/>
            <w:sz w:val="20"/>
            <w:szCs w:val="20"/>
          </w:rPr>
          <w:t>http://newlit.ru/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FC4094">
        <w:rPr>
          <w:bCs/>
          <w:sz w:val="20"/>
          <w:szCs w:val="20"/>
        </w:rPr>
        <w:t>Каганова</w:t>
      </w:r>
      <w:proofErr w:type="spell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http://lleo.aha.ru/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Анна Ахматова. Царственное слово</w:t>
      </w:r>
    </w:p>
    <w:p w:rsidR="00F520DC" w:rsidRPr="00FC4094" w:rsidRDefault="00FD102F" w:rsidP="00FC4094">
      <w:pPr>
        <w:jc w:val="both"/>
        <w:rPr>
          <w:sz w:val="20"/>
          <w:szCs w:val="20"/>
        </w:rPr>
      </w:pPr>
      <w:hyperlink r:id="rId12" w:history="1">
        <w:r w:rsidR="00F520DC" w:rsidRPr="00FC4094">
          <w:rPr>
            <w:rStyle w:val="aff1"/>
            <w:sz w:val="20"/>
            <w:szCs w:val="20"/>
          </w:rPr>
          <w:t>http://www.akhmatova.ru/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Народная библиотека Максима Горького. Подборка статей о писателе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http://maximgorkiy.narod.ru/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Творчество В. Пелевина</w:t>
      </w:r>
    </w:p>
    <w:p w:rsidR="00F520DC" w:rsidRPr="00FC4094" w:rsidRDefault="00FD102F" w:rsidP="00FC4094">
      <w:pPr>
        <w:jc w:val="both"/>
        <w:rPr>
          <w:sz w:val="20"/>
          <w:szCs w:val="20"/>
        </w:rPr>
      </w:pPr>
      <w:hyperlink r:id="rId13" w:history="1">
        <w:r w:rsidR="00F520DC" w:rsidRPr="00FC4094">
          <w:rPr>
            <w:rStyle w:val="aff1"/>
            <w:sz w:val="20"/>
            <w:szCs w:val="20"/>
          </w:rPr>
          <w:t>http://pelevin.nov.ru/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Литературное кафе в Интернете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http://www.tema.ru/rrr/litcafe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и проза участников последних войн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http://www.artofwar.spb.ru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"Русский пе</w:t>
      </w:r>
      <w:r w:rsidR="00065D77" w:rsidRPr="00FC4094">
        <w:rPr>
          <w:bCs/>
          <w:sz w:val="20"/>
          <w:szCs w:val="20"/>
        </w:rPr>
        <w:t>реплет" _ литературный интерне</w:t>
      </w:r>
      <w:proofErr w:type="gramStart"/>
      <w:r w:rsidR="00065D77" w:rsidRPr="00FC4094">
        <w:rPr>
          <w:bCs/>
          <w:sz w:val="20"/>
          <w:szCs w:val="20"/>
        </w:rPr>
        <w:t>т-</w:t>
      </w:r>
      <w:proofErr w:type="gramEnd"/>
      <w:r w:rsidR="00065D77" w:rsidRPr="00FC4094">
        <w:rPr>
          <w:bCs/>
          <w:sz w:val="20"/>
          <w:szCs w:val="20"/>
        </w:rPr>
        <w:t xml:space="preserve"> </w:t>
      </w:r>
      <w:r w:rsidRPr="00FC4094">
        <w:rPr>
          <w:bCs/>
          <w:sz w:val="20"/>
          <w:szCs w:val="20"/>
        </w:rPr>
        <w:t>журнал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http://www.pereplet.ru/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Серебряного века силуэт...</w:t>
      </w:r>
    </w:p>
    <w:p w:rsidR="00F520DC" w:rsidRPr="00FC4094" w:rsidRDefault="00FD102F" w:rsidP="00FC4094">
      <w:pPr>
        <w:jc w:val="both"/>
        <w:rPr>
          <w:sz w:val="20"/>
          <w:szCs w:val="20"/>
        </w:rPr>
      </w:pPr>
      <w:hyperlink r:id="rId14" w:history="1">
        <w:r w:rsidR="00F520DC" w:rsidRPr="00FC4094">
          <w:rPr>
            <w:rStyle w:val="aff1"/>
            <w:sz w:val="20"/>
            <w:szCs w:val="20"/>
          </w:rPr>
          <w:t>http://www.silverage.ru/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Булат Окуджава. Стихи и песни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http://fro196.narod.ru/library/okujava/okujava.htm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В. Маяковский _ произведения поэта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http://mayakovsky.narod.ru/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Высоцкий: время, наследие, судьба</w:t>
      </w:r>
    </w:p>
    <w:p w:rsidR="00F520DC" w:rsidRPr="00FC4094" w:rsidRDefault="00FD102F" w:rsidP="00FC4094">
      <w:pPr>
        <w:jc w:val="both"/>
        <w:rPr>
          <w:sz w:val="20"/>
          <w:szCs w:val="20"/>
        </w:rPr>
      </w:pPr>
      <w:hyperlink r:id="rId15" w:history="1">
        <w:r w:rsidR="00F520DC" w:rsidRPr="00FC4094">
          <w:rPr>
            <w:rStyle w:val="aff1"/>
            <w:sz w:val="20"/>
            <w:szCs w:val="20"/>
          </w:rPr>
          <w:t>http://otblesk.com/vysotsky</w:t>
        </w:r>
      </w:hyperlink>
    </w:p>
    <w:p w:rsidR="00F520DC" w:rsidRPr="00FC4094" w:rsidRDefault="00065D77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Иосиф Александрович Бродский  - </w:t>
      </w:r>
      <w:r w:rsidR="00F520DC" w:rsidRPr="00FC4094">
        <w:rPr>
          <w:bCs/>
          <w:sz w:val="20"/>
          <w:szCs w:val="20"/>
        </w:rPr>
        <w:t>материалы о поэте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http://br00.narod.ru/</w:t>
      </w:r>
    </w:p>
    <w:p w:rsidR="00F520DC" w:rsidRDefault="00F520DC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F520DC" w:rsidRPr="00994BA1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C4094">
        <w:rPr>
          <w:sz w:val="20"/>
          <w:szCs w:val="20"/>
        </w:rPr>
        <w:t>обучающимися</w:t>
      </w:r>
      <w:proofErr w:type="gramEnd"/>
      <w:r w:rsidRPr="00FC4094">
        <w:rPr>
          <w:sz w:val="20"/>
          <w:szCs w:val="20"/>
        </w:rPr>
        <w:t xml:space="preserve"> индивидуальных заданий, проектов, исследований.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824"/>
      </w:tblGrid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Результаты обучения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современ</w:t>
            </w:r>
            <w:proofErr w:type="spellEnd"/>
            <w:r w:rsidRPr="00FC4094">
              <w:rPr>
                <w:sz w:val="20"/>
                <w:szCs w:val="20"/>
              </w:rPr>
              <w:t>-ному</w:t>
            </w:r>
            <w:proofErr w:type="gramEnd"/>
            <w:r w:rsidRPr="00FC4094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</w:t>
            </w:r>
            <w:r w:rsidRPr="00FC4094">
              <w:rPr>
                <w:sz w:val="20"/>
                <w:szCs w:val="20"/>
              </w:rPr>
              <w:lastRenderedPageBreak/>
              <w:t>сообщения; выступление на семинаре.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lastRenderedPageBreak/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защита рефератов;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Метапредметные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диктант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тест</w:t>
            </w:r>
          </w:p>
          <w:p w:rsidR="00F520DC" w:rsidRPr="00FC4094" w:rsidRDefault="00F520DC" w:rsidP="00FC4094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FC4094" w:rsidTr="00362362">
        <w:trPr>
          <w:trHeight w:val="41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362362">
        <w:trPr>
          <w:trHeight w:val="38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FC4094" w:rsidTr="00362362">
        <w:trPr>
          <w:trHeight w:val="3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proofErr w:type="gramStart"/>
            <w:r w:rsidRPr="00FC4094">
              <w:rPr>
                <w:sz w:val="20"/>
                <w:szCs w:val="20"/>
              </w:rPr>
              <w:t>самостоятельному</w:t>
            </w:r>
            <w:proofErr w:type="gramEnd"/>
            <w:r w:rsidRPr="00FC4094">
              <w:rPr>
                <w:sz w:val="20"/>
                <w:szCs w:val="20"/>
              </w:rPr>
              <w:t xml:space="preserve"> 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  <w:r w:rsidRPr="00FC4094">
              <w:rPr>
                <w:i/>
                <w:sz w:val="20"/>
                <w:szCs w:val="20"/>
              </w:rPr>
              <w:t xml:space="preserve"> проектная и </w:t>
            </w:r>
            <w:proofErr w:type="spellStart"/>
            <w:r w:rsidRPr="00FC4094">
              <w:rPr>
                <w:i/>
                <w:sz w:val="20"/>
                <w:szCs w:val="20"/>
              </w:rPr>
              <w:t>учебно</w:t>
            </w:r>
            <w:proofErr w:type="spellEnd"/>
            <w:r w:rsidRPr="00FC4094">
              <w:rPr>
                <w:i/>
                <w:sz w:val="20"/>
                <w:szCs w:val="20"/>
              </w:rPr>
              <w:t xml:space="preserve"> – исследовательская работа;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FC4094">
              <w:rPr>
                <w:sz w:val="20"/>
                <w:szCs w:val="20"/>
              </w:rPr>
              <w:t>литератур-</w:t>
            </w:r>
            <w:proofErr w:type="spellStart"/>
            <w:r w:rsidRPr="00FC4094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FC4094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362362">
        <w:trPr>
          <w:trHeight w:val="46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текстов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</w:t>
            </w:r>
            <w:r w:rsidR="00BD5169" w:rsidRPr="00FC4094">
              <w:rPr>
                <w:bCs/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Конспектирование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CE793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FC4094">
              <w:rPr>
                <w:sz w:val="20"/>
                <w:szCs w:val="20"/>
              </w:rPr>
              <w:t>кст тв</w:t>
            </w:r>
            <w:proofErr w:type="gramEnd"/>
            <w:r w:rsidRPr="00FC4094">
              <w:rPr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FC4094" w:rsidRDefault="004F66B4" w:rsidP="00FC4094">
      <w:pPr>
        <w:jc w:val="both"/>
        <w:rPr>
          <w:sz w:val="20"/>
          <w:szCs w:val="20"/>
        </w:rPr>
      </w:pPr>
    </w:p>
    <w:sectPr w:rsidR="004F66B4" w:rsidRPr="00FC4094" w:rsidSect="00B352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02F" w:rsidRDefault="00FD102F" w:rsidP="00153C82">
      <w:r>
        <w:separator/>
      </w:r>
    </w:p>
  </w:endnote>
  <w:endnote w:type="continuationSeparator" w:id="0">
    <w:p w:rsidR="00FD102F" w:rsidRDefault="00FD102F" w:rsidP="0015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E2F37">
      <w:rPr>
        <w:rStyle w:val="a3"/>
        <w:noProof/>
      </w:rPr>
      <w:t>22</w: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02F" w:rsidRDefault="00FD102F" w:rsidP="00153C82">
      <w:r>
        <w:separator/>
      </w:r>
    </w:p>
  </w:footnote>
  <w:footnote w:type="continuationSeparator" w:id="0">
    <w:p w:rsidR="00FD102F" w:rsidRDefault="00FD102F" w:rsidP="0015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252CC"/>
    <w:rsid w:val="0003128B"/>
    <w:rsid w:val="00065D77"/>
    <w:rsid w:val="00095E55"/>
    <w:rsid w:val="000D7C92"/>
    <w:rsid w:val="000E51B2"/>
    <w:rsid w:val="00124E45"/>
    <w:rsid w:val="00153C82"/>
    <w:rsid w:val="001B5C74"/>
    <w:rsid w:val="001E2E38"/>
    <w:rsid w:val="00271AB4"/>
    <w:rsid w:val="0029597A"/>
    <w:rsid w:val="002E7B51"/>
    <w:rsid w:val="002F3F46"/>
    <w:rsid w:val="00311081"/>
    <w:rsid w:val="00362362"/>
    <w:rsid w:val="00364CCE"/>
    <w:rsid w:val="00364F54"/>
    <w:rsid w:val="003950AC"/>
    <w:rsid w:val="00397199"/>
    <w:rsid w:val="00426A06"/>
    <w:rsid w:val="00434C5B"/>
    <w:rsid w:val="0045621C"/>
    <w:rsid w:val="00467D47"/>
    <w:rsid w:val="0049420A"/>
    <w:rsid w:val="004F66B4"/>
    <w:rsid w:val="00553201"/>
    <w:rsid w:val="005802D6"/>
    <w:rsid w:val="005A1672"/>
    <w:rsid w:val="005C77C7"/>
    <w:rsid w:val="005D73F7"/>
    <w:rsid w:val="0068075E"/>
    <w:rsid w:val="00681ED2"/>
    <w:rsid w:val="0069339E"/>
    <w:rsid w:val="006B0A17"/>
    <w:rsid w:val="006C276E"/>
    <w:rsid w:val="006E2F37"/>
    <w:rsid w:val="00766870"/>
    <w:rsid w:val="007830A5"/>
    <w:rsid w:val="007E1CB1"/>
    <w:rsid w:val="008434B9"/>
    <w:rsid w:val="008D788F"/>
    <w:rsid w:val="0092047D"/>
    <w:rsid w:val="00994BA1"/>
    <w:rsid w:val="009A4E96"/>
    <w:rsid w:val="009C455B"/>
    <w:rsid w:val="009D686A"/>
    <w:rsid w:val="00A066A2"/>
    <w:rsid w:val="00AA427B"/>
    <w:rsid w:val="00AF7D81"/>
    <w:rsid w:val="00B35262"/>
    <w:rsid w:val="00B64362"/>
    <w:rsid w:val="00B7067B"/>
    <w:rsid w:val="00BA71FC"/>
    <w:rsid w:val="00BC13C3"/>
    <w:rsid w:val="00BC2958"/>
    <w:rsid w:val="00BD43E5"/>
    <w:rsid w:val="00BD5169"/>
    <w:rsid w:val="00BD7C83"/>
    <w:rsid w:val="00CE793D"/>
    <w:rsid w:val="00D16680"/>
    <w:rsid w:val="00D428BA"/>
    <w:rsid w:val="00D86A46"/>
    <w:rsid w:val="00DF54BD"/>
    <w:rsid w:val="00E93857"/>
    <w:rsid w:val="00EC6BCD"/>
    <w:rsid w:val="00F51BC1"/>
    <w:rsid w:val="00F520DC"/>
    <w:rsid w:val="00FC311D"/>
    <w:rsid w:val="00FC4094"/>
    <w:rsid w:val="00FD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tblesk.com/vysotsky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36F9D-6B12-4FE9-9D2B-9B2B179A9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22</Pages>
  <Words>7779</Words>
  <Characters>44343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22</cp:revision>
  <cp:lastPrinted>2016-07-31T13:43:00Z</cp:lastPrinted>
  <dcterms:created xsi:type="dcterms:W3CDTF">2015-08-23T12:05:00Z</dcterms:created>
  <dcterms:modified xsi:type="dcterms:W3CDTF">2018-09-18T02:33:00Z</dcterms:modified>
</cp:coreProperties>
</file>